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EBCAE" w14:textId="77777777" w:rsidR="009E04B9" w:rsidRPr="009E04B9" w:rsidRDefault="009E04B9" w:rsidP="009E04B9">
      <w:pPr>
        <w:jc w:val="center"/>
        <w:rPr>
          <w:rFonts w:ascii="Times New Roman" w:eastAsia="Times New Roman" w:hAnsi="Times New Roman" w:cs="Times New Roman"/>
          <w:b/>
          <w:sz w:val="28"/>
          <w:szCs w:val="28"/>
          <w:lang w:eastAsia="ru-RU"/>
        </w:rPr>
      </w:pPr>
      <w:r w:rsidRPr="009E04B9">
        <w:rPr>
          <w:rFonts w:ascii="Times New Roman" w:eastAsia="Times New Roman" w:hAnsi="Times New Roman" w:cs="Times New Roman"/>
          <w:b/>
          <w:sz w:val="28"/>
          <w:szCs w:val="28"/>
          <w:lang w:eastAsia="ru-RU"/>
        </w:rPr>
        <w:t>МИНИСТЕРСТВО ОБРАЗОВАНИЯ БЕЛГОРОДСКОЙ ОБЛАСТИ</w:t>
      </w:r>
    </w:p>
    <w:p w14:paraId="24693D06" w14:textId="77777777" w:rsidR="009E04B9" w:rsidRPr="009E04B9" w:rsidRDefault="009E04B9" w:rsidP="009E04B9">
      <w:pPr>
        <w:jc w:val="center"/>
        <w:rPr>
          <w:rFonts w:ascii="Times New Roman" w:eastAsia="Times New Roman" w:hAnsi="Times New Roman" w:cs="Times New Roman"/>
          <w:b/>
          <w:sz w:val="28"/>
          <w:szCs w:val="28"/>
          <w:lang w:eastAsia="ru-RU"/>
        </w:rPr>
      </w:pPr>
      <w:r w:rsidRPr="009E04B9">
        <w:rPr>
          <w:rFonts w:ascii="Times New Roman" w:eastAsia="Times New Roman" w:hAnsi="Times New Roman" w:cs="Times New Roman"/>
          <w:b/>
          <w:sz w:val="28"/>
          <w:szCs w:val="28"/>
          <w:lang w:eastAsia="ru-RU"/>
        </w:rPr>
        <w:t xml:space="preserve">ОБЛАСТНОЕ ГОСУДАРСТВЕННОЕ АВТОНОМНОЕ ПРОФЕССИОНАЛЬНОЕ ОБРАЗОВАТЕЛЬНОЕ УЧРЕЖДЕНИЕ </w:t>
      </w:r>
    </w:p>
    <w:p w14:paraId="7456D28A" w14:textId="77777777" w:rsidR="009E04B9" w:rsidRPr="009E04B9" w:rsidRDefault="009E04B9" w:rsidP="009E04B9">
      <w:pPr>
        <w:jc w:val="center"/>
        <w:rPr>
          <w:rFonts w:ascii="Times New Roman" w:eastAsia="Times New Roman" w:hAnsi="Times New Roman" w:cs="Times New Roman"/>
          <w:b/>
          <w:sz w:val="28"/>
          <w:szCs w:val="28"/>
          <w:lang w:eastAsia="ru-RU"/>
        </w:rPr>
      </w:pPr>
      <w:r w:rsidRPr="009E04B9">
        <w:rPr>
          <w:rFonts w:ascii="Times New Roman" w:eastAsia="Times New Roman" w:hAnsi="Times New Roman" w:cs="Times New Roman"/>
          <w:b/>
          <w:sz w:val="28"/>
          <w:szCs w:val="28"/>
          <w:lang w:eastAsia="ru-RU"/>
        </w:rPr>
        <w:t xml:space="preserve"> «ГУБКИНСКИЙ ГОРНО - ПОЛИТЕХНИЧЕСКИЙ КОЛЛЕДЖ»</w:t>
      </w:r>
    </w:p>
    <w:p w14:paraId="41D7DD49" w14:textId="77777777" w:rsidR="009E04B9" w:rsidRPr="009E04B9" w:rsidRDefault="009E04B9" w:rsidP="009E04B9">
      <w:pPr>
        <w:widowControl w:val="0"/>
        <w:suppressAutoHyphens/>
        <w:autoSpaceDE w:val="0"/>
        <w:autoSpaceDN w:val="0"/>
        <w:adjustRightInd w:val="0"/>
        <w:jc w:val="right"/>
        <w:rPr>
          <w:rFonts w:ascii="Times New Roman" w:eastAsia="Times New Roman" w:hAnsi="Times New Roman" w:cs="Times New Roman"/>
          <w:caps/>
          <w:sz w:val="28"/>
          <w:szCs w:val="28"/>
          <w:lang w:eastAsia="ru-RU"/>
        </w:rPr>
      </w:pPr>
    </w:p>
    <w:p w14:paraId="11511BC1" w14:textId="77777777" w:rsidR="009E04B9" w:rsidRPr="009E04B9" w:rsidRDefault="009E04B9" w:rsidP="009E04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lang w:eastAsia="ru-RU"/>
        </w:rPr>
      </w:pPr>
    </w:p>
    <w:p w14:paraId="6FA2739B" w14:textId="77777777" w:rsidR="009E04B9" w:rsidRPr="009E04B9" w:rsidRDefault="009E04B9" w:rsidP="009E04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lang w:eastAsia="ru-RU"/>
        </w:rPr>
      </w:pPr>
    </w:p>
    <w:p w14:paraId="4639FFDD" w14:textId="77777777" w:rsidR="009E04B9" w:rsidRPr="009E04B9" w:rsidRDefault="009E04B9" w:rsidP="009E04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lang w:eastAsia="ru-RU"/>
        </w:rPr>
      </w:pPr>
      <w:r w:rsidRPr="009E04B9">
        <w:rPr>
          <w:rFonts w:ascii="Times New Roman" w:eastAsia="Times New Roman" w:hAnsi="Times New Roman" w:cs="Times New Roman"/>
          <w:b/>
          <w:caps/>
          <w:sz w:val="28"/>
          <w:szCs w:val="28"/>
          <w:lang w:eastAsia="ru-RU"/>
        </w:rPr>
        <w:t>Раб</w:t>
      </w:r>
      <w:r w:rsidR="00C93B9A">
        <w:rPr>
          <w:rFonts w:ascii="Times New Roman" w:eastAsia="Times New Roman" w:hAnsi="Times New Roman" w:cs="Times New Roman"/>
          <w:b/>
          <w:caps/>
          <w:sz w:val="28"/>
          <w:szCs w:val="28"/>
          <w:lang w:eastAsia="ru-RU"/>
        </w:rPr>
        <w:t>очая ПРОГРАММа учебной дисциплины</w:t>
      </w:r>
    </w:p>
    <w:p w14:paraId="3A19932F" w14:textId="77777777" w:rsidR="009E04B9" w:rsidRPr="009E04B9" w:rsidRDefault="009E04B9" w:rsidP="009E04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u w:val="single"/>
          <w:lang w:eastAsia="ru-RU"/>
        </w:rPr>
      </w:pPr>
    </w:p>
    <w:p w14:paraId="02303A02" w14:textId="41F2F6ED" w:rsidR="009E04B9" w:rsidRPr="009E04B9" w:rsidRDefault="0028023C"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СГ.04</w:t>
      </w:r>
      <w:r w:rsidR="009E04B9" w:rsidRPr="009E04B9">
        <w:rPr>
          <w:rFonts w:ascii="Times New Roman" w:eastAsia="Times New Roman" w:hAnsi="Times New Roman" w:cs="Times New Roman"/>
          <w:b/>
          <w:sz w:val="32"/>
          <w:szCs w:val="32"/>
          <w:lang w:eastAsia="ru-RU"/>
        </w:rPr>
        <w:t xml:space="preserve"> Физическая культура</w:t>
      </w:r>
      <w:r>
        <w:rPr>
          <w:rFonts w:ascii="Times New Roman" w:eastAsia="Times New Roman" w:hAnsi="Times New Roman" w:cs="Times New Roman"/>
          <w:b/>
          <w:sz w:val="32"/>
          <w:szCs w:val="32"/>
          <w:lang w:eastAsia="ru-RU"/>
        </w:rPr>
        <w:t>/ Адаптивная физическая культура</w:t>
      </w:r>
    </w:p>
    <w:p w14:paraId="0F2E2098"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lang w:eastAsia="ru-RU"/>
        </w:rPr>
      </w:pPr>
      <w:r w:rsidRPr="009E04B9">
        <w:rPr>
          <w:rFonts w:ascii="Times New Roman" w:eastAsia="Times New Roman" w:hAnsi="Times New Roman" w:cs="Times New Roman"/>
          <w:b/>
          <w:caps/>
          <w:sz w:val="20"/>
          <w:szCs w:val="20"/>
          <w:lang w:eastAsia="ru-RU"/>
        </w:rPr>
        <w:t>для специальности среднего профессионального образования</w:t>
      </w:r>
    </w:p>
    <w:p w14:paraId="77A50DBB" w14:textId="77672E11" w:rsidR="003730B5" w:rsidRDefault="0028023C" w:rsidP="0028023C">
      <w:pPr>
        <w:jc w:val="center"/>
        <w:rPr>
          <w:rFonts w:ascii="Times New Roman" w:eastAsia="Times New Roman" w:hAnsi="Times New Roman" w:cs="Times New Roman"/>
          <w:b/>
          <w:caps/>
          <w:lang w:eastAsia="ru-RU"/>
        </w:rPr>
      </w:pPr>
      <w:r>
        <w:rPr>
          <w:rFonts w:ascii="Times New Roman" w:eastAsia="Times New Roman" w:hAnsi="Times New Roman" w:cs="Times New Roman"/>
          <w:b/>
          <w:caps/>
          <w:lang w:eastAsia="ru-RU"/>
        </w:rPr>
        <w:t>22.02.09 Металлургия черных металлов</w:t>
      </w:r>
    </w:p>
    <w:p w14:paraId="0DD6D5D9" w14:textId="4C5F351E" w:rsidR="009E04B9" w:rsidRPr="009E04B9" w:rsidRDefault="009E04B9" w:rsidP="0028023C">
      <w:pPr>
        <w:jc w:val="center"/>
        <w:rPr>
          <w:rFonts w:ascii="Times New Roman" w:eastAsia="Times New Roman" w:hAnsi="Times New Roman" w:cs="Times New Roman"/>
          <w:b/>
          <w:lang w:eastAsia="ru-RU"/>
        </w:rPr>
      </w:pPr>
    </w:p>
    <w:p w14:paraId="05D69A70"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eastAsia="Times New Roman" w:hAnsi="Times New Roman" w:cs="Times New Roman"/>
          <w:b/>
          <w:bCs/>
          <w:lang w:eastAsia="ru-RU"/>
        </w:rPr>
      </w:pPr>
    </w:p>
    <w:p w14:paraId="14EF5B6F" w14:textId="77777777" w:rsidR="00D57590" w:rsidRDefault="00D57590"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eastAsia="Times New Roman" w:hAnsi="Times New Roman" w:cs="Times New Roman"/>
          <w:b/>
          <w:bCs/>
          <w:lang w:eastAsia="ru-RU"/>
        </w:rPr>
      </w:pPr>
    </w:p>
    <w:p w14:paraId="3D937343" w14:textId="77777777" w:rsidR="00D57590" w:rsidRDefault="00D57590"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eastAsia="Times New Roman" w:hAnsi="Times New Roman" w:cs="Times New Roman"/>
          <w:b/>
          <w:bCs/>
          <w:lang w:eastAsia="ru-RU"/>
        </w:rPr>
      </w:pPr>
    </w:p>
    <w:p w14:paraId="5CB9A52F" w14:textId="77777777" w:rsidR="00D57590" w:rsidRDefault="00D57590"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eastAsia="Times New Roman" w:hAnsi="Times New Roman" w:cs="Times New Roman"/>
          <w:b/>
          <w:bCs/>
          <w:lang w:eastAsia="ru-RU"/>
        </w:rPr>
      </w:pPr>
    </w:p>
    <w:p w14:paraId="5902DFBA" w14:textId="77777777" w:rsidR="00D57590" w:rsidRDefault="00D57590"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eastAsia="Times New Roman" w:hAnsi="Times New Roman" w:cs="Times New Roman"/>
          <w:b/>
          <w:bCs/>
          <w:lang w:eastAsia="ru-RU"/>
        </w:rPr>
      </w:pPr>
    </w:p>
    <w:p w14:paraId="5E4DD2BD" w14:textId="77777777" w:rsidR="00D57590" w:rsidRDefault="00D57590"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eastAsia="Times New Roman" w:hAnsi="Times New Roman" w:cs="Times New Roman"/>
          <w:b/>
          <w:bCs/>
          <w:lang w:eastAsia="ru-RU"/>
        </w:rPr>
      </w:pPr>
    </w:p>
    <w:p w14:paraId="6A9A7346" w14:textId="77777777" w:rsidR="00D57590" w:rsidRDefault="00D57590"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eastAsia="Times New Roman" w:hAnsi="Times New Roman" w:cs="Times New Roman"/>
          <w:b/>
          <w:bCs/>
          <w:lang w:eastAsia="ru-RU"/>
        </w:rPr>
      </w:pPr>
    </w:p>
    <w:p w14:paraId="4D56D121" w14:textId="77777777" w:rsidR="0028023C" w:rsidRDefault="0028023C"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eastAsia="Times New Roman" w:hAnsi="Times New Roman" w:cs="Times New Roman"/>
          <w:b/>
          <w:bCs/>
          <w:lang w:eastAsia="ru-RU"/>
        </w:rPr>
      </w:pPr>
    </w:p>
    <w:p w14:paraId="53D7FEB9" w14:textId="77777777" w:rsidR="0028023C" w:rsidRDefault="0028023C"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eastAsia="Times New Roman" w:hAnsi="Times New Roman" w:cs="Times New Roman"/>
          <w:b/>
          <w:bCs/>
          <w:lang w:eastAsia="ru-RU"/>
        </w:rPr>
      </w:pPr>
    </w:p>
    <w:p w14:paraId="4D809E99" w14:textId="77777777" w:rsidR="0028023C" w:rsidRDefault="0028023C"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eastAsia="Times New Roman" w:hAnsi="Times New Roman" w:cs="Times New Roman"/>
          <w:b/>
          <w:bCs/>
          <w:lang w:eastAsia="ru-RU"/>
        </w:rPr>
      </w:pPr>
    </w:p>
    <w:p w14:paraId="775F58DE" w14:textId="77777777" w:rsidR="0028023C" w:rsidRDefault="0028023C"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eastAsia="Times New Roman" w:hAnsi="Times New Roman" w:cs="Times New Roman"/>
          <w:b/>
          <w:bCs/>
          <w:lang w:eastAsia="ru-RU"/>
        </w:rPr>
      </w:pPr>
    </w:p>
    <w:p w14:paraId="424543BC" w14:textId="5A512E05"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eastAsia="Times New Roman" w:hAnsi="Times New Roman" w:cs="Times New Roman"/>
          <w:b/>
          <w:bCs/>
          <w:lang w:eastAsia="ru-RU"/>
        </w:rPr>
      </w:pPr>
      <w:r w:rsidRPr="009E04B9">
        <w:rPr>
          <w:rFonts w:ascii="Times New Roman" w:eastAsia="Times New Roman" w:hAnsi="Times New Roman" w:cs="Times New Roman"/>
          <w:b/>
          <w:bCs/>
          <w:lang w:eastAsia="ru-RU"/>
        </w:rPr>
        <w:t>202</w:t>
      </w:r>
      <w:r w:rsidR="00614FC0">
        <w:rPr>
          <w:rFonts w:ascii="Times New Roman" w:eastAsia="Times New Roman" w:hAnsi="Times New Roman" w:cs="Times New Roman"/>
          <w:b/>
          <w:bCs/>
          <w:lang w:eastAsia="ru-RU"/>
        </w:rPr>
        <w:t>5</w:t>
      </w:r>
      <w:r w:rsidRPr="009E04B9">
        <w:rPr>
          <w:rFonts w:ascii="Times New Roman" w:eastAsia="Times New Roman" w:hAnsi="Times New Roman" w:cs="Times New Roman"/>
          <w:b/>
          <w:bCs/>
          <w:lang w:eastAsia="ru-RU"/>
        </w:rPr>
        <w:t>г.</w:t>
      </w:r>
    </w:p>
    <w:p w14:paraId="76444E13" w14:textId="3637D148" w:rsidR="00562E31" w:rsidRPr="00562E31" w:rsidRDefault="00562E31" w:rsidP="0028023C">
      <w:pPr>
        <w:shd w:val="clear" w:color="auto" w:fill="FFFFFF"/>
        <w:autoSpaceDE w:val="0"/>
        <w:autoSpaceDN w:val="0"/>
        <w:adjustRightInd w:val="0"/>
        <w:ind w:firstLine="708"/>
        <w:jc w:val="both"/>
        <w:rPr>
          <w:rFonts w:ascii="Times New Roman" w:eastAsia="Times New Roman" w:hAnsi="Times New Roman" w:cs="Times New Roman"/>
          <w:sz w:val="24"/>
          <w:szCs w:val="24"/>
          <w:lang w:eastAsia="ru-RU"/>
        </w:rPr>
      </w:pPr>
      <w:r w:rsidRPr="00562E31">
        <w:rPr>
          <w:rFonts w:ascii="Times New Roman" w:eastAsia="Times New Roman" w:hAnsi="Times New Roman" w:cs="Times New Roman"/>
          <w:sz w:val="24"/>
          <w:szCs w:val="24"/>
          <w:lang w:eastAsia="ru-RU"/>
        </w:rPr>
        <w:lastRenderedPageBreak/>
        <w:t>Рабочая программа общеобразовательной</w:t>
      </w:r>
      <w:r w:rsidR="00F97151">
        <w:rPr>
          <w:rFonts w:ascii="Times New Roman" w:eastAsia="Times New Roman" w:hAnsi="Times New Roman" w:cs="Times New Roman"/>
          <w:sz w:val="24"/>
          <w:szCs w:val="24"/>
          <w:lang w:eastAsia="ru-RU"/>
        </w:rPr>
        <w:t xml:space="preserve"> учебной дисциплины «Физические культура</w:t>
      </w:r>
      <w:r w:rsidR="0028023C">
        <w:rPr>
          <w:rFonts w:ascii="Times New Roman" w:eastAsia="Times New Roman" w:hAnsi="Times New Roman" w:cs="Times New Roman"/>
          <w:sz w:val="24"/>
          <w:szCs w:val="24"/>
          <w:lang w:eastAsia="ru-RU"/>
        </w:rPr>
        <w:t>/</w:t>
      </w:r>
      <w:r w:rsidR="0028023C" w:rsidRPr="0028023C">
        <w:rPr>
          <w:rFonts w:ascii="Times New Roman" w:eastAsia="Times New Roman" w:hAnsi="Times New Roman" w:cs="Times New Roman"/>
          <w:sz w:val="24"/>
          <w:szCs w:val="24"/>
          <w:lang w:eastAsia="ru-RU"/>
        </w:rPr>
        <w:t>Адаптивная физическая культура</w:t>
      </w:r>
      <w:r w:rsidRPr="00562E31">
        <w:rPr>
          <w:rFonts w:ascii="Times New Roman" w:eastAsia="Times New Roman" w:hAnsi="Times New Roman" w:cs="Times New Roman"/>
          <w:sz w:val="24"/>
          <w:szCs w:val="24"/>
          <w:lang w:eastAsia="ru-RU"/>
        </w:rPr>
        <w:t xml:space="preserve">» предназначена для изучения </w:t>
      </w:r>
      <w:r>
        <w:rPr>
          <w:rFonts w:ascii="Times New Roman" w:eastAsia="Times New Roman" w:hAnsi="Times New Roman" w:cs="Times New Roman"/>
          <w:sz w:val="24"/>
          <w:szCs w:val="24"/>
          <w:lang w:eastAsia="ru-RU"/>
        </w:rPr>
        <w:t>физической культуры</w:t>
      </w:r>
      <w:r w:rsidRPr="00562E31">
        <w:rPr>
          <w:rFonts w:ascii="Times New Roman" w:eastAsia="Times New Roman" w:hAnsi="Times New Roman" w:cs="Times New Roman"/>
          <w:sz w:val="24"/>
          <w:szCs w:val="24"/>
          <w:lang w:eastAsia="ru-RU"/>
        </w:rPr>
        <w:t xml:space="preserve">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 </w:t>
      </w:r>
    </w:p>
    <w:p w14:paraId="35741362" w14:textId="77777777" w:rsidR="00562E31" w:rsidRPr="00562E31" w:rsidRDefault="00562E31" w:rsidP="00562E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1186068" w14:textId="59AEE497" w:rsidR="00562E31" w:rsidRPr="00562E31" w:rsidRDefault="00562E31" w:rsidP="00562E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62E31">
        <w:rPr>
          <w:rFonts w:ascii="Times New Roman" w:eastAsia="Times New Roman" w:hAnsi="Times New Roman" w:cs="Times New Roman"/>
          <w:sz w:val="24"/>
          <w:szCs w:val="24"/>
          <w:lang w:eastAsia="ru-RU"/>
        </w:rPr>
        <w:tab/>
        <w:t>Програ</w:t>
      </w:r>
      <w:r w:rsidR="00F97151">
        <w:rPr>
          <w:rFonts w:ascii="Times New Roman" w:eastAsia="Times New Roman" w:hAnsi="Times New Roman" w:cs="Times New Roman"/>
          <w:sz w:val="24"/>
          <w:szCs w:val="24"/>
          <w:lang w:eastAsia="ru-RU"/>
        </w:rPr>
        <w:t xml:space="preserve">мма разработана в </w:t>
      </w:r>
      <w:r w:rsidR="0028023C">
        <w:rPr>
          <w:rFonts w:ascii="Times New Roman" w:eastAsia="Times New Roman" w:hAnsi="Times New Roman" w:cs="Times New Roman"/>
          <w:sz w:val="24"/>
          <w:szCs w:val="24"/>
          <w:lang w:eastAsia="ru-RU"/>
        </w:rPr>
        <w:t>соответствии:</w:t>
      </w:r>
      <w:r w:rsidRPr="00562E31">
        <w:rPr>
          <w:rFonts w:ascii="Times New Roman" w:eastAsia="Times New Roman" w:hAnsi="Times New Roman" w:cs="Times New Roman"/>
          <w:sz w:val="24"/>
          <w:szCs w:val="24"/>
          <w:lang w:eastAsia="ru-RU"/>
        </w:rPr>
        <w:t xml:space="preserve"> </w:t>
      </w:r>
    </w:p>
    <w:p w14:paraId="5F374C66" w14:textId="77777777" w:rsidR="00562E31" w:rsidRPr="00562E31" w:rsidRDefault="00562E31" w:rsidP="00562E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62E31">
        <w:rPr>
          <w:rFonts w:ascii="Times New Roman" w:eastAsia="Times New Roman" w:hAnsi="Times New Roman" w:cs="Times New Roman"/>
          <w:sz w:val="24"/>
          <w:szCs w:val="24"/>
          <w:lang w:eastAsia="ru-RU"/>
        </w:rPr>
        <w:t>1.</w:t>
      </w:r>
      <w:r w:rsidRPr="00562E31">
        <w:rPr>
          <w:rFonts w:ascii="Times New Roman" w:eastAsia="Times New Roman" w:hAnsi="Times New Roman" w:cs="Times New Roman"/>
          <w:sz w:val="24"/>
          <w:szCs w:val="24"/>
          <w:lang w:eastAsia="ru-RU"/>
        </w:rPr>
        <w:tab/>
        <w:t xml:space="preserve"> Приказом Министерства просвещения РФ № 732 от 12 августа 2012 года «О внесении изменений в Федеральный государственный образовательный стандарт среднего общего образования, утвержденного приказом Министерства образования и науки РФ от 17 мая 2012 года № 413. </w:t>
      </w:r>
    </w:p>
    <w:p w14:paraId="677ABDFE" w14:textId="77777777" w:rsidR="00562E31" w:rsidRPr="00562E31" w:rsidRDefault="00562E31" w:rsidP="00562E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62E31">
        <w:rPr>
          <w:rFonts w:ascii="Times New Roman" w:eastAsia="Times New Roman" w:hAnsi="Times New Roman" w:cs="Times New Roman"/>
          <w:sz w:val="24"/>
          <w:szCs w:val="24"/>
          <w:lang w:eastAsia="ru-RU"/>
        </w:rPr>
        <w:t>2.</w:t>
      </w:r>
      <w:r w:rsidRPr="00562E31">
        <w:rPr>
          <w:rFonts w:ascii="Times New Roman" w:eastAsia="Times New Roman" w:hAnsi="Times New Roman" w:cs="Times New Roman"/>
          <w:sz w:val="24"/>
          <w:szCs w:val="24"/>
          <w:lang w:eastAsia="ru-RU"/>
        </w:rPr>
        <w:tab/>
        <w:t xml:space="preserve"> рекомендациями по получению среднего общего образования в пределах освоения образовательной программы СПО, утвержденных Департаментом государственной политики в сфере среднего профессионального образования и профессионального обучения №05- 592 от 01.03.2023 г. </w:t>
      </w:r>
    </w:p>
    <w:p w14:paraId="6EB188FC" w14:textId="2D4B5B56" w:rsidR="00562E31" w:rsidRPr="00562E31" w:rsidRDefault="0028023C" w:rsidP="00562E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62E31" w:rsidRPr="00562E31">
        <w:rPr>
          <w:rFonts w:ascii="Times New Roman" w:eastAsia="Times New Roman" w:hAnsi="Times New Roman" w:cs="Times New Roman"/>
          <w:sz w:val="24"/>
          <w:szCs w:val="24"/>
          <w:lang w:eastAsia="ru-RU"/>
        </w:rPr>
        <w:tab/>
        <w:t>В программу включено содержание, направленное на формирование у обучающихся компетенций, необходимых для качественного освоения ООП СПО на базе основного общего образования с получением среднего общего образования; программы подготовки квалифицированных рабочих, служащих, программы подготовки специалист</w:t>
      </w:r>
      <w:r w:rsidR="00562E31">
        <w:rPr>
          <w:rFonts w:ascii="Times New Roman" w:eastAsia="Times New Roman" w:hAnsi="Times New Roman" w:cs="Times New Roman"/>
          <w:sz w:val="24"/>
          <w:szCs w:val="24"/>
          <w:lang w:eastAsia="ru-RU"/>
        </w:rPr>
        <w:t>ов среднего звена ППССЗ</w:t>
      </w:r>
      <w:r w:rsidR="00562E31" w:rsidRPr="00562E31">
        <w:rPr>
          <w:rFonts w:ascii="Times New Roman" w:eastAsia="Times New Roman" w:hAnsi="Times New Roman" w:cs="Times New Roman"/>
          <w:sz w:val="24"/>
          <w:szCs w:val="24"/>
          <w:lang w:eastAsia="ru-RU"/>
        </w:rPr>
        <w:t>.</w:t>
      </w:r>
    </w:p>
    <w:p w14:paraId="5DEAA665" w14:textId="77777777" w:rsidR="009E04B9" w:rsidRPr="009E04B9" w:rsidRDefault="009E04B9" w:rsidP="009E04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lang w:eastAsia="ru-RU"/>
        </w:rPr>
      </w:pPr>
    </w:p>
    <w:p w14:paraId="0DFE588C" w14:textId="77777777" w:rsidR="009E04B9" w:rsidRPr="009E04B9" w:rsidRDefault="009E04B9" w:rsidP="009E04B9">
      <w:pPr>
        <w:widowControl w:val="0"/>
        <w:tabs>
          <w:tab w:val="left" w:pos="6412"/>
        </w:tabs>
        <w:suppressAutoHyphens/>
        <w:rPr>
          <w:rFonts w:ascii="Times New Roman" w:eastAsia="Times New Roman" w:hAnsi="Times New Roman" w:cs="Times New Roman"/>
          <w:lang w:eastAsia="ru-RU"/>
        </w:rPr>
      </w:pPr>
      <w:r w:rsidRPr="009E04B9">
        <w:rPr>
          <w:rFonts w:ascii="Times New Roman" w:eastAsia="Times New Roman" w:hAnsi="Times New Roman" w:cs="Times New Roman"/>
          <w:b/>
          <w:lang w:eastAsia="ru-RU"/>
        </w:rPr>
        <w:t>Организация-разработчик:</w:t>
      </w:r>
      <w:r w:rsidRPr="009E04B9">
        <w:rPr>
          <w:rFonts w:ascii="Times New Roman" w:eastAsia="Times New Roman" w:hAnsi="Times New Roman" w:cs="Times New Roman"/>
          <w:lang w:eastAsia="ru-RU"/>
        </w:rPr>
        <w:t xml:space="preserve"> </w:t>
      </w:r>
    </w:p>
    <w:p w14:paraId="606AD335" w14:textId="7A03F030" w:rsidR="009E04B9" w:rsidRPr="0028023C" w:rsidRDefault="0028023C" w:rsidP="0028023C">
      <w:pPr>
        <w:widowControl w:val="0"/>
        <w:tabs>
          <w:tab w:val="left" w:pos="6412"/>
        </w:tabs>
        <w:suppressAutoHyphens/>
        <w:rPr>
          <w:rFonts w:ascii="Times New Roman" w:eastAsia="Times New Roman" w:hAnsi="Times New Roman" w:cs="Times New Roman"/>
          <w:sz w:val="28"/>
          <w:szCs w:val="28"/>
          <w:lang w:eastAsia="ru-RU"/>
        </w:rPr>
      </w:pPr>
      <w:r w:rsidRPr="009E04B9">
        <w:rPr>
          <w:rFonts w:ascii="Times New Roman" w:eastAsia="Times New Roman" w:hAnsi="Times New Roman" w:cs="Times New Roman"/>
          <w:sz w:val="28"/>
          <w:szCs w:val="28"/>
          <w:lang w:eastAsia="ru-RU"/>
        </w:rPr>
        <w:t>ОГАПОУ «</w:t>
      </w:r>
      <w:r w:rsidR="009E04B9" w:rsidRPr="009E04B9">
        <w:rPr>
          <w:rFonts w:ascii="Times New Roman" w:eastAsia="Times New Roman" w:hAnsi="Times New Roman" w:cs="Times New Roman"/>
          <w:sz w:val="28"/>
          <w:szCs w:val="28"/>
          <w:lang w:eastAsia="ru-RU"/>
        </w:rPr>
        <w:t>Губкинский горно-политехнический колледж»</w:t>
      </w:r>
    </w:p>
    <w:p w14:paraId="7D35862C" w14:textId="77777777" w:rsidR="009E04B9" w:rsidRPr="009E04B9" w:rsidRDefault="009E04B9" w:rsidP="009E04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lang w:eastAsia="ru-RU"/>
        </w:rPr>
      </w:pPr>
      <w:r w:rsidRPr="009E04B9">
        <w:rPr>
          <w:rFonts w:ascii="Times New Roman" w:eastAsia="Times New Roman" w:hAnsi="Times New Roman" w:cs="Times New Roman"/>
          <w:b/>
          <w:lang w:eastAsia="ru-RU"/>
        </w:rPr>
        <w:t>Разработчики:</w:t>
      </w:r>
    </w:p>
    <w:p w14:paraId="096931BC" w14:textId="37CBEDF2" w:rsidR="009E04B9" w:rsidRPr="009E04B9" w:rsidRDefault="0028023C" w:rsidP="009E04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lang w:eastAsia="ru-RU"/>
        </w:rPr>
      </w:pPr>
      <w:r>
        <w:rPr>
          <w:rFonts w:ascii="Times New Roman" w:eastAsia="Times New Roman" w:hAnsi="Times New Roman" w:cs="Times New Roman"/>
          <w:sz w:val="28"/>
          <w:szCs w:val="28"/>
          <w:lang w:eastAsia="ru-RU"/>
        </w:rPr>
        <w:tab/>
      </w:r>
      <w:r w:rsidR="00FE1F09">
        <w:rPr>
          <w:rFonts w:ascii="Times New Roman" w:eastAsia="Times New Roman" w:hAnsi="Times New Roman" w:cs="Times New Roman"/>
          <w:sz w:val="28"/>
          <w:szCs w:val="28"/>
          <w:lang w:eastAsia="ru-RU"/>
        </w:rPr>
        <w:t>Костягин И</w:t>
      </w:r>
      <w:r>
        <w:rPr>
          <w:rFonts w:ascii="Times New Roman" w:eastAsia="Times New Roman" w:hAnsi="Times New Roman" w:cs="Times New Roman"/>
          <w:sz w:val="28"/>
          <w:szCs w:val="28"/>
          <w:lang w:eastAsia="ru-RU"/>
        </w:rPr>
        <w:t>.</w:t>
      </w:r>
      <w:r w:rsidR="00FE1F09">
        <w:rPr>
          <w:rFonts w:ascii="Times New Roman" w:eastAsia="Times New Roman" w:hAnsi="Times New Roman" w:cs="Times New Roman"/>
          <w:sz w:val="28"/>
          <w:szCs w:val="28"/>
          <w:lang w:eastAsia="ru-RU"/>
        </w:rPr>
        <w:t xml:space="preserve"> К</w:t>
      </w:r>
      <w:r>
        <w:rPr>
          <w:rFonts w:ascii="Times New Roman" w:eastAsia="Times New Roman" w:hAnsi="Times New Roman" w:cs="Times New Roman"/>
          <w:sz w:val="28"/>
          <w:szCs w:val="28"/>
          <w:lang w:eastAsia="ru-RU"/>
        </w:rPr>
        <w:t>.</w:t>
      </w:r>
      <w:r w:rsidR="00FE1F09">
        <w:rPr>
          <w:rFonts w:ascii="Times New Roman" w:eastAsia="Times New Roman" w:hAnsi="Times New Roman" w:cs="Times New Roman"/>
          <w:sz w:val="28"/>
          <w:szCs w:val="28"/>
          <w:lang w:eastAsia="ru-RU"/>
        </w:rPr>
        <w:t xml:space="preserve"> </w:t>
      </w:r>
      <w:r w:rsidR="009E04B9" w:rsidRPr="009E04B9">
        <w:rPr>
          <w:rFonts w:ascii="Times New Roman" w:eastAsia="Times New Roman" w:hAnsi="Times New Roman" w:cs="Times New Roman"/>
          <w:sz w:val="28"/>
          <w:szCs w:val="28"/>
          <w:lang w:eastAsia="ru-RU"/>
        </w:rPr>
        <w:t>- преподаватель физической культуры</w:t>
      </w:r>
      <w:r w:rsidR="009E04B9" w:rsidRPr="009E04B9">
        <w:rPr>
          <w:rFonts w:ascii="Times New Roman" w:eastAsia="Times New Roman" w:hAnsi="Times New Roman" w:cs="Times New Roman"/>
          <w:lang w:eastAsia="ru-RU"/>
        </w:rPr>
        <w:t xml:space="preserve"> </w:t>
      </w:r>
      <w:r w:rsidR="009E04B9" w:rsidRPr="009E04B9">
        <w:rPr>
          <w:rFonts w:ascii="Times New Roman" w:eastAsia="Times New Roman" w:hAnsi="Times New Roman" w:cs="Times New Roman"/>
          <w:sz w:val="28"/>
          <w:szCs w:val="28"/>
          <w:lang w:eastAsia="ru-RU"/>
        </w:rPr>
        <w:t>ОГАПОУ  «Губкинский горно-политехнический колледж»</w:t>
      </w:r>
    </w:p>
    <w:p w14:paraId="23A5B491" w14:textId="77777777" w:rsidR="009E04B9" w:rsidRPr="009E04B9" w:rsidRDefault="009E04B9" w:rsidP="009E04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u w:val="single"/>
          <w:lang w:eastAsia="ru-RU"/>
        </w:rPr>
      </w:pPr>
    </w:p>
    <w:p w14:paraId="771A73A2" w14:textId="77777777" w:rsidR="0028023C" w:rsidRDefault="009E04B9" w:rsidP="009E04B9">
      <w:pPr>
        <w:jc w:val="both"/>
        <w:rPr>
          <w:rFonts w:ascii="Calibri" w:eastAsia="Times New Roman" w:hAnsi="Calibri" w:cs="Times New Roman"/>
          <w:b/>
          <w:sz w:val="28"/>
          <w:szCs w:val="28"/>
          <w:lang w:eastAsia="ru-RU"/>
        </w:rPr>
      </w:pPr>
      <w:r w:rsidRPr="009E04B9">
        <w:rPr>
          <w:rFonts w:ascii="Calibri" w:eastAsia="Times New Roman" w:hAnsi="Calibri" w:cs="Times New Roman"/>
          <w:b/>
          <w:sz w:val="28"/>
          <w:szCs w:val="28"/>
          <w:lang w:eastAsia="ru-RU"/>
        </w:rPr>
        <w:t xml:space="preserve">                                                     </w:t>
      </w:r>
    </w:p>
    <w:p w14:paraId="5913D225" w14:textId="77777777" w:rsidR="0028023C" w:rsidRDefault="0028023C" w:rsidP="009E04B9">
      <w:pPr>
        <w:jc w:val="both"/>
        <w:rPr>
          <w:rFonts w:ascii="Calibri" w:eastAsia="Times New Roman" w:hAnsi="Calibri" w:cs="Times New Roman"/>
          <w:b/>
          <w:sz w:val="28"/>
          <w:szCs w:val="28"/>
          <w:lang w:eastAsia="ru-RU"/>
        </w:rPr>
      </w:pPr>
    </w:p>
    <w:p w14:paraId="6B80D8C9" w14:textId="77777777" w:rsidR="0028023C" w:rsidRDefault="0028023C" w:rsidP="009E04B9">
      <w:pPr>
        <w:jc w:val="both"/>
        <w:rPr>
          <w:rFonts w:ascii="Calibri" w:eastAsia="Times New Roman" w:hAnsi="Calibri" w:cs="Times New Roman"/>
          <w:b/>
          <w:sz w:val="28"/>
          <w:szCs w:val="28"/>
          <w:lang w:eastAsia="ru-RU"/>
        </w:rPr>
      </w:pPr>
    </w:p>
    <w:p w14:paraId="0BB9C866" w14:textId="77777777" w:rsidR="0028023C" w:rsidRDefault="0028023C" w:rsidP="009E04B9">
      <w:pPr>
        <w:jc w:val="both"/>
        <w:rPr>
          <w:rFonts w:ascii="Calibri" w:eastAsia="Times New Roman" w:hAnsi="Calibri" w:cs="Times New Roman"/>
          <w:b/>
          <w:sz w:val="28"/>
          <w:szCs w:val="28"/>
          <w:lang w:eastAsia="ru-RU"/>
        </w:rPr>
      </w:pPr>
    </w:p>
    <w:p w14:paraId="2F81FADE" w14:textId="77777777" w:rsidR="0028023C" w:rsidRDefault="0028023C" w:rsidP="009E04B9">
      <w:pPr>
        <w:jc w:val="both"/>
        <w:rPr>
          <w:rFonts w:ascii="Calibri" w:eastAsia="Times New Roman" w:hAnsi="Calibri" w:cs="Times New Roman"/>
          <w:b/>
          <w:sz w:val="28"/>
          <w:szCs w:val="28"/>
          <w:lang w:eastAsia="ru-RU"/>
        </w:rPr>
      </w:pPr>
    </w:p>
    <w:p w14:paraId="18A6A31B" w14:textId="77777777" w:rsidR="0028023C" w:rsidRDefault="0028023C" w:rsidP="009E04B9">
      <w:pPr>
        <w:jc w:val="both"/>
        <w:rPr>
          <w:rFonts w:ascii="Calibri" w:eastAsia="Times New Roman" w:hAnsi="Calibri" w:cs="Times New Roman"/>
          <w:b/>
          <w:sz w:val="28"/>
          <w:szCs w:val="28"/>
          <w:lang w:eastAsia="ru-RU"/>
        </w:rPr>
      </w:pPr>
    </w:p>
    <w:p w14:paraId="6DFB7A6D" w14:textId="77777777" w:rsidR="0028023C" w:rsidRDefault="0028023C" w:rsidP="009E04B9">
      <w:pPr>
        <w:jc w:val="both"/>
        <w:rPr>
          <w:rFonts w:ascii="Calibri" w:eastAsia="Times New Roman" w:hAnsi="Calibri" w:cs="Times New Roman"/>
          <w:b/>
          <w:sz w:val="28"/>
          <w:szCs w:val="28"/>
          <w:lang w:eastAsia="ru-RU"/>
        </w:rPr>
      </w:pPr>
    </w:p>
    <w:p w14:paraId="56C88E4F" w14:textId="77777777" w:rsidR="0028023C" w:rsidRDefault="0028023C" w:rsidP="009E04B9">
      <w:pPr>
        <w:jc w:val="both"/>
        <w:rPr>
          <w:rFonts w:ascii="Calibri" w:eastAsia="Times New Roman" w:hAnsi="Calibri" w:cs="Times New Roman"/>
          <w:b/>
          <w:sz w:val="28"/>
          <w:szCs w:val="28"/>
          <w:lang w:eastAsia="ru-RU"/>
        </w:rPr>
      </w:pPr>
    </w:p>
    <w:p w14:paraId="270CEC27" w14:textId="670846E9" w:rsidR="009E04B9" w:rsidRPr="0028023C" w:rsidRDefault="009E04B9" w:rsidP="0028023C">
      <w:pPr>
        <w:jc w:val="center"/>
        <w:rPr>
          <w:rFonts w:ascii="Times New Roman" w:eastAsia="Times New Roman" w:hAnsi="Times New Roman" w:cs="Times New Roman"/>
          <w:b/>
          <w:sz w:val="28"/>
          <w:szCs w:val="28"/>
          <w:lang w:eastAsia="ru-RU"/>
        </w:rPr>
      </w:pPr>
      <w:r w:rsidRPr="0028023C">
        <w:rPr>
          <w:rFonts w:ascii="Times New Roman" w:eastAsia="Times New Roman" w:hAnsi="Times New Roman" w:cs="Times New Roman"/>
          <w:b/>
          <w:sz w:val="28"/>
          <w:szCs w:val="28"/>
          <w:lang w:eastAsia="ru-RU"/>
        </w:rPr>
        <w:t>СОДЕРЖАНИЕ</w:t>
      </w:r>
    </w:p>
    <w:p w14:paraId="35CC66F7" w14:textId="77777777" w:rsidR="009E04B9" w:rsidRPr="0028023C"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p>
    <w:tbl>
      <w:tblPr>
        <w:tblW w:w="0" w:type="auto"/>
        <w:tblLook w:val="01E0" w:firstRow="1" w:lastRow="1" w:firstColumn="1" w:lastColumn="1" w:noHBand="0" w:noVBand="0"/>
      </w:tblPr>
      <w:tblGrid>
        <w:gridCol w:w="7002"/>
        <w:gridCol w:w="1718"/>
      </w:tblGrid>
      <w:tr w:rsidR="009E04B9" w:rsidRPr="0028023C" w14:paraId="26BD7EA8" w14:textId="77777777" w:rsidTr="00B524AC">
        <w:tc>
          <w:tcPr>
            <w:tcW w:w="7446" w:type="dxa"/>
          </w:tcPr>
          <w:p w14:paraId="7D96E08D" w14:textId="77777777" w:rsidR="009E04B9" w:rsidRPr="0028023C" w:rsidRDefault="009E04B9" w:rsidP="009E04B9">
            <w:pPr>
              <w:keepNext/>
              <w:autoSpaceDE w:val="0"/>
              <w:autoSpaceDN w:val="0"/>
              <w:spacing w:after="0" w:line="240" w:lineRule="auto"/>
              <w:ind w:left="284"/>
              <w:jc w:val="both"/>
              <w:outlineLvl w:val="0"/>
              <w:rPr>
                <w:rFonts w:ascii="Times New Roman" w:eastAsia="Times New Roman" w:hAnsi="Times New Roman" w:cs="Times New Roman"/>
                <w:b/>
                <w:caps/>
                <w:sz w:val="24"/>
                <w:szCs w:val="24"/>
                <w:lang w:eastAsia="ru-RU"/>
              </w:rPr>
            </w:pPr>
          </w:p>
        </w:tc>
        <w:tc>
          <w:tcPr>
            <w:tcW w:w="1841" w:type="dxa"/>
          </w:tcPr>
          <w:p w14:paraId="203184B9" w14:textId="77777777" w:rsidR="009E04B9" w:rsidRPr="0028023C" w:rsidRDefault="009E04B9" w:rsidP="009E04B9">
            <w:pPr>
              <w:jc w:val="center"/>
              <w:rPr>
                <w:rFonts w:ascii="Times New Roman" w:eastAsia="Times New Roman" w:hAnsi="Times New Roman" w:cs="Times New Roman"/>
                <w:sz w:val="28"/>
                <w:szCs w:val="28"/>
                <w:lang w:eastAsia="ru-RU"/>
              </w:rPr>
            </w:pPr>
            <w:r w:rsidRPr="0028023C">
              <w:rPr>
                <w:rFonts w:ascii="Times New Roman" w:eastAsia="Times New Roman" w:hAnsi="Times New Roman" w:cs="Times New Roman"/>
                <w:sz w:val="28"/>
                <w:szCs w:val="28"/>
                <w:lang w:eastAsia="ru-RU"/>
              </w:rPr>
              <w:t>стр.</w:t>
            </w:r>
          </w:p>
        </w:tc>
      </w:tr>
      <w:tr w:rsidR="009E04B9" w:rsidRPr="0028023C" w14:paraId="23872A2B" w14:textId="77777777" w:rsidTr="00B524AC">
        <w:tc>
          <w:tcPr>
            <w:tcW w:w="7446" w:type="dxa"/>
          </w:tcPr>
          <w:p w14:paraId="4EB0B784" w14:textId="77777777" w:rsidR="009E04B9" w:rsidRPr="0028023C" w:rsidRDefault="009E04B9" w:rsidP="009E04B9">
            <w:pPr>
              <w:keepNext/>
              <w:numPr>
                <w:ilvl w:val="0"/>
                <w:numId w:val="7"/>
              </w:numPr>
              <w:autoSpaceDE w:val="0"/>
              <w:autoSpaceDN w:val="0"/>
              <w:spacing w:after="0" w:line="240" w:lineRule="auto"/>
              <w:jc w:val="both"/>
              <w:outlineLvl w:val="0"/>
              <w:rPr>
                <w:rFonts w:ascii="Times New Roman" w:eastAsia="Times New Roman" w:hAnsi="Times New Roman" w:cs="Times New Roman"/>
                <w:b/>
                <w:caps/>
                <w:sz w:val="24"/>
                <w:szCs w:val="24"/>
                <w:lang w:eastAsia="ru-RU"/>
              </w:rPr>
            </w:pPr>
            <w:r w:rsidRPr="0028023C">
              <w:rPr>
                <w:rFonts w:ascii="Times New Roman" w:eastAsia="Times New Roman" w:hAnsi="Times New Roman" w:cs="Times New Roman"/>
                <w:b/>
                <w:caps/>
                <w:sz w:val="24"/>
                <w:szCs w:val="24"/>
                <w:lang w:eastAsia="ru-RU"/>
              </w:rPr>
              <w:t xml:space="preserve">ПАСПОРТ рабочей ПРОГРАММЫ </w:t>
            </w:r>
          </w:p>
          <w:p w14:paraId="6C7D1D8A" w14:textId="77777777" w:rsidR="009E04B9" w:rsidRPr="0028023C" w:rsidRDefault="009E04B9" w:rsidP="009E04B9">
            <w:pPr>
              <w:rPr>
                <w:rFonts w:ascii="Times New Roman" w:eastAsia="Times New Roman" w:hAnsi="Times New Roman" w:cs="Times New Roman"/>
                <w:lang w:eastAsia="ru-RU"/>
              </w:rPr>
            </w:pPr>
          </w:p>
        </w:tc>
        <w:tc>
          <w:tcPr>
            <w:tcW w:w="1841" w:type="dxa"/>
          </w:tcPr>
          <w:p w14:paraId="16E32821" w14:textId="77777777" w:rsidR="009E04B9" w:rsidRPr="0028023C" w:rsidRDefault="00B524AC" w:rsidP="009E04B9">
            <w:pPr>
              <w:jc w:val="center"/>
              <w:rPr>
                <w:rFonts w:ascii="Times New Roman" w:eastAsia="Times New Roman" w:hAnsi="Times New Roman" w:cs="Times New Roman"/>
                <w:sz w:val="28"/>
                <w:szCs w:val="28"/>
                <w:lang w:eastAsia="ru-RU"/>
              </w:rPr>
            </w:pPr>
            <w:r w:rsidRPr="0028023C">
              <w:rPr>
                <w:rFonts w:ascii="Times New Roman" w:eastAsia="Times New Roman" w:hAnsi="Times New Roman" w:cs="Times New Roman"/>
                <w:sz w:val="28"/>
                <w:szCs w:val="28"/>
                <w:lang w:eastAsia="ru-RU"/>
              </w:rPr>
              <w:t>5</w:t>
            </w:r>
          </w:p>
        </w:tc>
      </w:tr>
      <w:tr w:rsidR="009E04B9" w:rsidRPr="0028023C" w14:paraId="1F4D4E01" w14:textId="77777777" w:rsidTr="00B524AC">
        <w:trPr>
          <w:trHeight w:val="670"/>
        </w:trPr>
        <w:tc>
          <w:tcPr>
            <w:tcW w:w="7446" w:type="dxa"/>
          </w:tcPr>
          <w:p w14:paraId="13698598" w14:textId="77777777" w:rsidR="009E04B9" w:rsidRPr="0028023C" w:rsidRDefault="009E04B9" w:rsidP="00B524AC">
            <w:pPr>
              <w:pStyle w:val="ae"/>
              <w:keepNext/>
              <w:numPr>
                <w:ilvl w:val="0"/>
                <w:numId w:val="25"/>
              </w:numPr>
              <w:autoSpaceDE w:val="0"/>
              <w:autoSpaceDN w:val="0"/>
              <w:spacing w:after="0"/>
              <w:jc w:val="both"/>
              <w:outlineLvl w:val="0"/>
              <w:rPr>
                <w:b/>
                <w:caps/>
                <w:lang w:eastAsia="ru-RU"/>
              </w:rPr>
            </w:pPr>
            <w:r w:rsidRPr="0028023C">
              <w:rPr>
                <w:b/>
                <w:caps/>
                <w:lang w:eastAsia="ru-RU"/>
              </w:rPr>
              <w:t>СТРУКТУРА СОДЕРЖАНИЯ</w:t>
            </w:r>
          </w:p>
        </w:tc>
        <w:tc>
          <w:tcPr>
            <w:tcW w:w="1841" w:type="dxa"/>
          </w:tcPr>
          <w:p w14:paraId="5236E71E" w14:textId="77777777" w:rsidR="009E04B9" w:rsidRPr="0028023C" w:rsidRDefault="009E04B9" w:rsidP="009E04B9">
            <w:pPr>
              <w:jc w:val="center"/>
              <w:rPr>
                <w:rFonts w:ascii="Times New Roman" w:eastAsia="Times New Roman" w:hAnsi="Times New Roman" w:cs="Times New Roman"/>
                <w:sz w:val="28"/>
                <w:szCs w:val="28"/>
                <w:lang w:eastAsia="ru-RU"/>
              </w:rPr>
            </w:pPr>
            <w:r w:rsidRPr="0028023C">
              <w:rPr>
                <w:rFonts w:ascii="Times New Roman" w:eastAsia="Times New Roman" w:hAnsi="Times New Roman" w:cs="Times New Roman"/>
                <w:sz w:val="28"/>
                <w:szCs w:val="28"/>
                <w:lang w:eastAsia="ru-RU"/>
              </w:rPr>
              <w:t>11</w:t>
            </w:r>
          </w:p>
        </w:tc>
      </w:tr>
      <w:tr w:rsidR="009E04B9" w:rsidRPr="0028023C" w14:paraId="44392238" w14:textId="77777777" w:rsidTr="00B524AC">
        <w:trPr>
          <w:trHeight w:val="670"/>
        </w:trPr>
        <w:tc>
          <w:tcPr>
            <w:tcW w:w="7446" w:type="dxa"/>
          </w:tcPr>
          <w:p w14:paraId="73B6499D" w14:textId="77777777" w:rsidR="009E04B9" w:rsidRPr="0028023C" w:rsidRDefault="009E04B9" w:rsidP="00B524AC">
            <w:pPr>
              <w:keepNext/>
              <w:numPr>
                <w:ilvl w:val="0"/>
                <w:numId w:val="25"/>
              </w:numPr>
              <w:autoSpaceDE w:val="0"/>
              <w:autoSpaceDN w:val="0"/>
              <w:spacing w:after="0" w:line="240" w:lineRule="auto"/>
              <w:jc w:val="both"/>
              <w:outlineLvl w:val="0"/>
              <w:rPr>
                <w:rFonts w:ascii="Times New Roman" w:eastAsia="Times New Roman" w:hAnsi="Times New Roman" w:cs="Times New Roman"/>
                <w:b/>
                <w:caps/>
                <w:sz w:val="24"/>
                <w:szCs w:val="24"/>
                <w:lang w:eastAsia="ru-RU"/>
              </w:rPr>
            </w:pPr>
            <w:r w:rsidRPr="0028023C">
              <w:rPr>
                <w:rFonts w:ascii="Times New Roman" w:eastAsia="Times New Roman" w:hAnsi="Times New Roman" w:cs="Times New Roman"/>
                <w:b/>
                <w:caps/>
                <w:sz w:val="24"/>
                <w:szCs w:val="24"/>
                <w:lang w:eastAsia="ru-RU"/>
              </w:rPr>
              <w:t>ТЕМАТИЧЕСКОЕ ПЛАНИРОВАНИЕ</w:t>
            </w:r>
          </w:p>
        </w:tc>
        <w:tc>
          <w:tcPr>
            <w:tcW w:w="1841" w:type="dxa"/>
          </w:tcPr>
          <w:p w14:paraId="3332F04A" w14:textId="77777777" w:rsidR="009E04B9" w:rsidRPr="0028023C" w:rsidRDefault="009E04B9" w:rsidP="009E04B9">
            <w:pPr>
              <w:jc w:val="center"/>
              <w:rPr>
                <w:rFonts w:ascii="Times New Roman" w:eastAsia="Times New Roman" w:hAnsi="Times New Roman" w:cs="Times New Roman"/>
                <w:sz w:val="28"/>
                <w:szCs w:val="28"/>
                <w:lang w:eastAsia="ru-RU"/>
              </w:rPr>
            </w:pPr>
            <w:r w:rsidRPr="0028023C">
              <w:rPr>
                <w:rFonts w:ascii="Times New Roman" w:eastAsia="Times New Roman" w:hAnsi="Times New Roman" w:cs="Times New Roman"/>
                <w:sz w:val="28"/>
                <w:szCs w:val="28"/>
                <w:lang w:eastAsia="ru-RU"/>
              </w:rPr>
              <w:t>12</w:t>
            </w:r>
          </w:p>
        </w:tc>
      </w:tr>
      <w:tr w:rsidR="009E04B9" w:rsidRPr="0028023C" w14:paraId="334CAB45" w14:textId="77777777" w:rsidTr="00B524AC">
        <w:trPr>
          <w:trHeight w:val="670"/>
        </w:trPr>
        <w:tc>
          <w:tcPr>
            <w:tcW w:w="7446" w:type="dxa"/>
          </w:tcPr>
          <w:p w14:paraId="5EE2A84A" w14:textId="77777777" w:rsidR="009E04B9" w:rsidRPr="0028023C" w:rsidRDefault="009E04B9" w:rsidP="00B524AC">
            <w:pPr>
              <w:keepNext/>
              <w:numPr>
                <w:ilvl w:val="0"/>
                <w:numId w:val="25"/>
              </w:numPr>
              <w:autoSpaceDE w:val="0"/>
              <w:autoSpaceDN w:val="0"/>
              <w:spacing w:after="0" w:line="240" w:lineRule="auto"/>
              <w:jc w:val="both"/>
              <w:outlineLvl w:val="0"/>
              <w:rPr>
                <w:rFonts w:ascii="Times New Roman" w:eastAsia="Times New Roman" w:hAnsi="Times New Roman" w:cs="Times New Roman"/>
                <w:b/>
                <w:caps/>
                <w:sz w:val="24"/>
                <w:szCs w:val="24"/>
                <w:lang w:eastAsia="ru-RU"/>
              </w:rPr>
            </w:pPr>
            <w:r w:rsidRPr="0028023C">
              <w:rPr>
                <w:rFonts w:ascii="Times New Roman" w:eastAsia="Times New Roman" w:hAnsi="Times New Roman" w:cs="Times New Roman"/>
                <w:b/>
                <w:caps/>
                <w:sz w:val="24"/>
                <w:szCs w:val="24"/>
                <w:lang w:eastAsia="ru-RU"/>
              </w:rPr>
              <w:t xml:space="preserve">условия реализации </w:t>
            </w:r>
          </w:p>
        </w:tc>
        <w:tc>
          <w:tcPr>
            <w:tcW w:w="1841" w:type="dxa"/>
          </w:tcPr>
          <w:p w14:paraId="385F18F1" w14:textId="77777777" w:rsidR="009E04B9" w:rsidRPr="0028023C" w:rsidRDefault="009E04B9" w:rsidP="009E04B9">
            <w:pPr>
              <w:jc w:val="center"/>
              <w:rPr>
                <w:rFonts w:ascii="Times New Roman" w:eastAsia="Times New Roman" w:hAnsi="Times New Roman" w:cs="Times New Roman"/>
                <w:sz w:val="28"/>
                <w:szCs w:val="28"/>
                <w:lang w:eastAsia="ru-RU"/>
              </w:rPr>
            </w:pPr>
            <w:r w:rsidRPr="0028023C">
              <w:rPr>
                <w:rFonts w:ascii="Times New Roman" w:eastAsia="Times New Roman" w:hAnsi="Times New Roman" w:cs="Times New Roman"/>
                <w:sz w:val="28"/>
                <w:szCs w:val="28"/>
                <w:lang w:eastAsia="ru-RU"/>
              </w:rPr>
              <w:t>17</w:t>
            </w:r>
          </w:p>
        </w:tc>
      </w:tr>
      <w:tr w:rsidR="009E04B9" w:rsidRPr="0028023C" w14:paraId="6E72760B" w14:textId="77777777" w:rsidTr="00B524AC">
        <w:tc>
          <w:tcPr>
            <w:tcW w:w="7446" w:type="dxa"/>
          </w:tcPr>
          <w:p w14:paraId="1F53481D" w14:textId="77777777" w:rsidR="009E04B9" w:rsidRPr="0028023C" w:rsidRDefault="009E04B9" w:rsidP="00B524AC">
            <w:pPr>
              <w:keepNext/>
              <w:numPr>
                <w:ilvl w:val="0"/>
                <w:numId w:val="25"/>
              </w:numPr>
              <w:autoSpaceDE w:val="0"/>
              <w:autoSpaceDN w:val="0"/>
              <w:spacing w:after="0" w:line="240" w:lineRule="auto"/>
              <w:jc w:val="both"/>
              <w:outlineLvl w:val="0"/>
              <w:rPr>
                <w:rFonts w:ascii="Times New Roman" w:eastAsia="Times New Roman" w:hAnsi="Times New Roman" w:cs="Times New Roman"/>
                <w:b/>
                <w:caps/>
                <w:sz w:val="24"/>
                <w:szCs w:val="24"/>
                <w:lang w:eastAsia="ru-RU"/>
              </w:rPr>
            </w:pPr>
            <w:r w:rsidRPr="0028023C">
              <w:rPr>
                <w:rFonts w:ascii="Times New Roman" w:eastAsia="Times New Roman" w:hAnsi="Times New Roman" w:cs="Times New Roman"/>
                <w:b/>
                <w:caps/>
                <w:sz w:val="24"/>
                <w:szCs w:val="24"/>
                <w:lang w:eastAsia="ru-RU"/>
              </w:rPr>
              <w:t>Контроль ЗНАНИЙ</w:t>
            </w:r>
          </w:p>
          <w:p w14:paraId="59025667" w14:textId="77777777" w:rsidR="009E04B9" w:rsidRPr="0028023C" w:rsidRDefault="009E04B9" w:rsidP="009E04B9">
            <w:pPr>
              <w:keepNext/>
              <w:autoSpaceDE w:val="0"/>
              <w:autoSpaceDN w:val="0"/>
              <w:spacing w:after="0" w:line="240" w:lineRule="auto"/>
              <w:ind w:left="284"/>
              <w:jc w:val="both"/>
              <w:outlineLvl w:val="0"/>
              <w:rPr>
                <w:rFonts w:ascii="Times New Roman" w:eastAsia="Times New Roman" w:hAnsi="Times New Roman" w:cs="Times New Roman"/>
                <w:b/>
                <w:caps/>
                <w:sz w:val="24"/>
                <w:szCs w:val="24"/>
                <w:lang w:eastAsia="ru-RU"/>
              </w:rPr>
            </w:pPr>
          </w:p>
        </w:tc>
        <w:tc>
          <w:tcPr>
            <w:tcW w:w="1841" w:type="dxa"/>
          </w:tcPr>
          <w:p w14:paraId="49B98D67" w14:textId="77777777" w:rsidR="009E04B9" w:rsidRPr="0028023C" w:rsidRDefault="009E04B9" w:rsidP="009E04B9">
            <w:pPr>
              <w:jc w:val="center"/>
              <w:rPr>
                <w:rFonts w:ascii="Times New Roman" w:eastAsia="Times New Roman" w:hAnsi="Times New Roman" w:cs="Times New Roman"/>
                <w:sz w:val="28"/>
                <w:szCs w:val="28"/>
                <w:lang w:eastAsia="ru-RU"/>
              </w:rPr>
            </w:pPr>
            <w:r w:rsidRPr="0028023C">
              <w:rPr>
                <w:rFonts w:ascii="Times New Roman" w:eastAsia="Times New Roman" w:hAnsi="Times New Roman" w:cs="Times New Roman"/>
                <w:sz w:val="28"/>
                <w:szCs w:val="28"/>
                <w:lang w:eastAsia="ru-RU"/>
              </w:rPr>
              <w:t>19</w:t>
            </w:r>
          </w:p>
        </w:tc>
      </w:tr>
    </w:tbl>
    <w:p w14:paraId="382764BB" w14:textId="77777777" w:rsidR="009E04B9" w:rsidRPr="0028023C"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ru-RU"/>
        </w:rPr>
      </w:pPr>
    </w:p>
    <w:p w14:paraId="5A502097" w14:textId="77777777" w:rsidR="009E04B9" w:rsidRPr="0028023C"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eastAsia="Times New Roman" w:hAnsi="Times New Roman" w:cs="Times New Roman"/>
          <w:bCs/>
          <w:i/>
          <w:lang w:eastAsia="ru-RU"/>
        </w:rPr>
      </w:pPr>
    </w:p>
    <w:p w14:paraId="4EFF25B5" w14:textId="77777777" w:rsidR="009E04B9" w:rsidRPr="009E04B9" w:rsidRDefault="009E04B9" w:rsidP="009E04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cs="Times New Roman"/>
          <w:b/>
          <w:caps/>
          <w:sz w:val="28"/>
          <w:szCs w:val="28"/>
          <w:lang w:eastAsia="ru-RU"/>
        </w:rPr>
      </w:pPr>
      <w:r w:rsidRPr="0028023C">
        <w:rPr>
          <w:rFonts w:ascii="Times New Roman" w:eastAsia="Times New Roman" w:hAnsi="Times New Roman" w:cs="Times New Roman"/>
          <w:b/>
          <w:caps/>
          <w:sz w:val="28"/>
          <w:szCs w:val="28"/>
          <w:u w:val="single"/>
          <w:lang w:eastAsia="ru-RU"/>
        </w:rPr>
        <w:br w:type="page"/>
      </w:r>
      <w:r w:rsidRPr="009E04B9">
        <w:rPr>
          <w:rFonts w:ascii="Times New Roman" w:eastAsia="Times New Roman" w:hAnsi="Times New Roman" w:cs="Times New Roman"/>
          <w:b/>
          <w:caps/>
          <w:sz w:val="28"/>
          <w:szCs w:val="28"/>
          <w:lang w:eastAsia="ru-RU"/>
        </w:rPr>
        <w:lastRenderedPageBreak/>
        <w:t>1. паспорт рабочей ПРОГРАММЫ УЧЕБНОго предмета</w:t>
      </w:r>
    </w:p>
    <w:p w14:paraId="2D567D54" w14:textId="2D854706" w:rsidR="009E04B9" w:rsidRPr="009E04B9" w:rsidRDefault="0028023C"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u w:val="single"/>
          <w:lang w:eastAsia="ru-RU"/>
        </w:rPr>
        <w:t>СГ</w:t>
      </w:r>
      <w:r w:rsidR="009E04B9" w:rsidRPr="009E04B9">
        <w:rPr>
          <w:rFonts w:ascii="Times New Roman" w:eastAsia="Times New Roman" w:hAnsi="Times New Roman" w:cs="Times New Roman"/>
          <w:b/>
          <w:sz w:val="28"/>
          <w:szCs w:val="28"/>
          <w:u w:val="single"/>
          <w:lang w:eastAsia="ru-RU"/>
        </w:rPr>
        <w:t>.</w:t>
      </w:r>
      <w:r>
        <w:rPr>
          <w:rFonts w:ascii="Times New Roman" w:eastAsia="Times New Roman" w:hAnsi="Times New Roman" w:cs="Times New Roman"/>
          <w:b/>
          <w:sz w:val="28"/>
          <w:szCs w:val="28"/>
          <w:u w:val="single"/>
          <w:lang w:eastAsia="ru-RU"/>
        </w:rPr>
        <w:t xml:space="preserve">04 </w:t>
      </w:r>
      <w:r w:rsidRPr="009E04B9">
        <w:rPr>
          <w:rFonts w:ascii="Times New Roman" w:eastAsia="Times New Roman" w:hAnsi="Times New Roman" w:cs="Times New Roman"/>
          <w:b/>
          <w:sz w:val="28"/>
          <w:szCs w:val="28"/>
          <w:u w:val="single"/>
          <w:lang w:eastAsia="ru-RU"/>
        </w:rPr>
        <w:t>Физическая</w:t>
      </w:r>
      <w:r w:rsidR="009E04B9" w:rsidRPr="009E04B9">
        <w:rPr>
          <w:rFonts w:ascii="Times New Roman" w:eastAsia="Times New Roman" w:hAnsi="Times New Roman" w:cs="Times New Roman"/>
          <w:b/>
          <w:sz w:val="28"/>
          <w:szCs w:val="28"/>
          <w:u w:val="single"/>
          <w:lang w:eastAsia="ru-RU"/>
        </w:rPr>
        <w:t xml:space="preserve"> культура</w:t>
      </w:r>
      <w:r>
        <w:rPr>
          <w:rFonts w:ascii="Times New Roman" w:eastAsia="Times New Roman" w:hAnsi="Times New Roman" w:cs="Times New Roman"/>
          <w:b/>
          <w:sz w:val="28"/>
          <w:szCs w:val="28"/>
          <w:u w:val="single"/>
          <w:lang w:eastAsia="ru-RU"/>
        </w:rPr>
        <w:t xml:space="preserve"> / Адаптивная фи</w:t>
      </w:r>
      <w:r w:rsidRPr="0028023C">
        <w:rPr>
          <w:rFonts w:ascii="Times New Roman" w:eastAsia="Times New Roman" w:hAnsi="Times New Roman" w:cs="Times New Roman"/>
          <w:b/>
          <w:sz w:val="28"/>
          <w:szCs w:val="28"/>
          <w:u w:val="single"/>
          <w:lang w:eastAsia="ru-RU"/>
        </w:rPr>
        <w:t>зическая культура</w:t>
      </w:r>
    </w:p>
    <w:p w14:paraId="6A12BA8F"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185"/>
        <w:jc w:val="both"/>
        <w:rPr>
          <w:rFonts w:ascii="Times New Roman" w:eastAsia="Times New Roman" w:hAnsi="Times New Roman" w:cs="Times New Roman"/>
          <w:b/>
          <w:sz w:val="28"/>
          <w:szCs w:val="28"/>
          <w:lang w:eastAsia="ru-RU"/>
        </w:rPr>
      </w:pPr>
      <w:r w:rsidRPr="009E04B9">
        <w:rPr>
          <w:rFonts w:ascii="Times New Roman" w:eastAsia="Times New Roman" w:hAnsi="Times New Roman" w:cs="Times New Roman"/>
          <w:b/>
          <w:sz w:val="28"/>
          <w:szCs w:val="28"/>
          <w:lang w:eastAsia="ru-RU"/>
        </w:rPr>
        <w:t>1.1. Область применения программы</w:t>
      </w:r>
    </w:p>
    <w:p w14:paraId="6B8BDEE2" w14:textId="77777777" w:rsidR="003730B5" w:rsidRDefault="009E04B9" w:rsidP="0028023C">
      <w:pPr>
        <w:ind w:firstLine="708"/>
        <w:jc w:val="both"/>
        <w:rPr>
          <w:rFonts w:ascii="Times New Roman" w:eastAsia="Times New Roman" w:hAnsi="Times New Roman" w:cs="Times New Roman"/>
          <w:sz w:val="28"/>
          <w:szCs w:val="28"/>
          <w:u w:val="single"/>
          <w:lang w:eastAsia="ru-RU"/>
        </w:rPr>
      </w:pPr>
      <w:r w:rsidRPr="009E04B9">
        <w:rPr>
          <w:rFonts w:ascii="Times New Roman" w:eastAsia="Times New Roman" w:hAnsi="Times New Roman" w:cs="Times New Roman"/>
          <w:sz w:val="28"/>
          <w:szCs w:val="28"/>
          <w:lang w:eastAsia="ru-RU"/>
        </w:rPr>
        <w:t xml:space="preserve">Рабочая программа учебного предмета является частью основной профессиональной образовательной программы в соответствии с ФГОС по специальностям </w:t>
      </w:r>
      <w:r w:rsidRPr="009E04B9">
        <w:rPr>
          <w:rFonts w:ascii="Times New Roman" w:eastAsia="Times New Roman" w:hAnsi="Times New Roman" w:cs="Times New Roman"/>
          <w:sz w:val="28"/>
          <w:szCs w:val="28"/>
          <w:u w:val="single"/>
          <w:lang w:eastAsia="ru-RU"/>
        </w:rPr>
        <w:t>СПО</w:t>
      </w:r>
      <w:r w:rsidR="003730B5">
        <w:rPr>
          <w:rFonts w:ascii="Times New Roman" w:eastAsia="Times New Roman" w:hAnsi="Times New Roman" w:cs="Times New Roman"/>
          <w:sz w:val="28"/>
          <w:szCs w:val="28"/>
          <w:u w:val="single"/>
          <w:lang w:eastAsia="ru-RU"/>
        </w:rPr>
        <w:t>:</w:t>
      </w:r>
    </w:p>
    <w:p w14:paraId="6FF26342" w14:textId="7F0FFE2B" w:rsidR="009E04B9" w:rsidRPr="0028023C" w:rsidRDefault="009E04B9" w:rsidP="0028023C">
      <w:pPr>
        <w:rPr>
          <w:rFonts w:ascii="Times New Roman" w:eastAsia="Times New Roman" w:hAnsi="Times New Roman" w:cs="Times New Roman"/>
          <w:caps/>
          <w:sz w:val="28"/>
          <w:lang w:eastAsia="ru-RU"/>
        </w:rPr>
      </w:pPr>
      <w:r w:rsidRPr="009E04B9">
        <w:rPr>
          <w:rFonts w:ascii="Times New Roman" w:eastAsia="Times New Roman" w:hAnsi="Times New Roman" w:cs="Times New Roman"/>
          <w:sz w:val="28"/>
          <w:szCs w:val="28"/>
          <w:lang w:eastAsia="ru-RU"/>
        </w:rPr>
        <w:t xml:space="preserve"> </w:t>
      </w:r>
      <w:r w:rsidR="0028023C">
        <w:rPr>
          <w:rFonts w:ascii="Times New Roman" w:eastAsia="Times New Roman" w:hAnsi="Times New Roman" w:cs="Times New Roman"/>
          <w:caps/>
          <w:sz w:val="28"/>
          <w:lang w:eastAsia="ru-RU"/>
        </w:rPr>
        <w:t xml:space="preserve"> </w:t>
      </w:r>
      <w:r w:rsidR="0028023C" w:rsidRPr="0028023C">
        <w:rPr>
          <w:rFonts w:ascii="Times New Roman" w:eastAsia="Times New Roman" w:hAnsi="Times New Roman" w:cs="Times New Roman"/>
          <w:caps/>
          <w:sz w:val="28"/>
          <w:lang w:eastAsia="ru-RU"/>
        </w:rPr>
        <w:t>22.02.09 МЕТАЛЛУРГИЯ ЧЕРНЫХ МЕТАЛЛОВ</w:t>
      </w:r>
    </w:p>
    <w:p w14:paraId="40D6CF31" w14:textId="77777777" w:rsidR="009E04B9" w:rsidRPr="009E04B9" w:rsidRDefault="009E04B9" w:rsidP="00562E31">
      <w:pPr>
        <w:autoSpaceDE w:val="0"/>
        <w:autoSpaceDN w:val="0"/>
        <w:adjustRightInd w:val="0"/>
        <w:spacing w:after="0" w:line="240" w:lineRule="auto"/>
        <w:jc w:val="both"/>
        <w:rPr>
          <w:rFonts w:ascii="Times New Roman" w:eastAsia="Times New Roman" w:hAnsi="Times New Roman" w:cs="Times New Roman"/>
          <w:b/>
          <w:lang w:eastAsia="ru-RU" w:bidi="ru-RU"/>
        </w:rPr>
      </w:pPr>
      <w:r w:rsidRPr="009E04B9">
        <w:rPr>
          <w:rFonts w:ascii="Times New Roman" w:eastAsia="Times New Roman" w:hAnsi="Times New Roman" w:cs="Times New Roman"/>
          <w:b/>
          <w:sz w:val="28"/>
          <w:szCs w:val="28"/>
          <w:lang w:eastAsia="ru-RU"/>
        </w:rPr>
        <w:t>1.</w:t>
      </w:r>
      <w:r w:rsidR="00562E31">
        <w:rPr>
          <w:rFonts w:ascii="Times New Roman" w:eastAsia="Times New Roman" w:hAnsi="Times New Roman" w:cs="Times New Roman"/>
          <w:b/>
          <w:sz w:val="28"/>
          <w:szCs w:val="28"/>
          <w:lang w:eastAsia="ru-RU"/>
        </w:rPr>
        <w:t>2</w:t>
      </w:r>
      <w:r w:rsidRPr="009E04B9">
        <w:rPr>
          <w:rFonts w:ascii="Times New Roman" w:eastAsia="Times New Roman" w:hAnsi="Times New Roman" w:cs="Times New Roman"/>
          <w:b/>
          <w:sz w:val="28"/>
          <w:szCs w:val="28"/>
          <w:lang w:eastAsia="ru-RU"/>
        </w:rPr>
        <w:t xml:space="preserve">. </w:t>
      </w:r>
      <w:r w:rsidRPr="009E04B9">
        <w:rPr>
          <w:rFonts w:ascii="Times New Roman" w:eastAsia="Times New Roman" w:hAnsi="Times New Roman" w:cs="Times New Roman"/>
          <w:b/>
          <w:sz w:val="28"/>
          <w:lang w:eastAsia="ru-RU" w:bidi="ru-RU"/>
        </w:rPr>
        <w:t xml:space="preserve">Результат освоения учебного предмета «Физическая культура» </w:t>
      </w:r>
    </w:p>
    <w:p w14:paraId="0BD75A27" w14:textId="77777777" w:rsidR="00522852" w:rsidRPr="005C02FB" w:rsidRDefault="009E04B9" w:rsidP="00522852">
      <w:pPr>
        <w:suppressAutoHyphens/>
        <w:spacing w:after="0"/>
        <w:jc w:val="both"/>
        <w:rPr>
          <w:rFonts w:ascii="OfficinaSansBookC" w:eastAsia="Times New Roman" w:hAnsi="OfficinaSansBookC" w:cs="Times New Roman"/>
          <w:sz w:val="28"/>
          <w:szCs w:val="28"/>
          <w:lang w:eastAsia="ru-RU"/>
        </w:rPr>
      </w:pPr>
      <w:r w:rsidRPr="009E04B9">
        <w:rPr>
          <w:rFonts w:ascii="Times New Roman" w:eastAsia="Times New Roman" w:hAnsi="Times New Roman" w:cs="Times New Roman"/>
          <w:sz w:val="28"/>
          <w:szCs w:val="28"/>
          <w:lang w:eastAsia="ru-RU"/>
        </w:rPr>
        <w:t>Особое значение предмет имеет при формировании и развитии общих компетенций</w:t>
      </w:r>
      <w:bookmarkStart w:id="0" w:name="_Hlk113618735"/>
    </w:p>
    <w:bookmarkEnd w:id="0"/>
    <w:p w14:paraId="5FAA4B5B" w14:textId="77777777" w:rsidR="00522852" w:rsidRPr="005C02FB" w:rsidRDefault="00522852" w:rsidP="00522852">
      <w:pPr>
        <w:suppressAutoHyphens/>
        <w:spacing w:after="0"/>
        <w:jc w:val="center"/>
        <w:rPr>
          <w:rFonts w:ascii="OfficinaSansBookC" w:hAnsi="OfficinaSansBookC"/>
          <w:b/>
          <w:bCs/>
          <w:sz w:val="28"/>
          <w:szCs w:val="28"/>
        </w:rPr>
      </w:pPr>
    </w:p>
    <w:p w14:paraId="2319BCF3" w14:textId="77777777" w:rsidR="00522852" w:rsidRPr="005C02FB" w:rsidRDefault="00522852" w:rsidP="005228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OfficinaSansBookC" w:hAnsi="OfficinaSansBookC"/>
          <w:sz w:val="28"/>
          <w:szCs w:val="28"/>
          <w:lang w:eastAsia="ru-RU"/>
        </w:rPr>
      </w:pPr>
    </w:p>
    <w:p w14:paraId="2D72766B" w14:textId="77777777" w:rsidR="00522852" w:rsidRPr="005C02FB" w:rsidRDefault="00522852" w:rsidP="00522852">
      <w:pPr>
        <w:spacing w:after="0"/>
        <w:rPr>
          <w:rFonts w:ascii="OfficinaSansBookC" w:eastAsia="Times New Roman" w:hAnsi="OfficinaSansBookC"/>
          <w:lang w:eastAsia="ru-RU"/>
        </w:rPr>
        <w:sectPr w:rsidR="00522852" w:rsidRPr="005C02FB" w:rsidSect="00890FAB">
          <w:footerReference w:type="default" r:id="rId8"/>
          <w:footerReference w:type="first" r:id="rId9"/>
          <w:pgSz w:w="11906" w:h="16838"/>
          <w:pgMar w:top="709" w:right="1701" w:bottom="1134" w:left="1701" w:header="708" w:footer="708" w:gutter="0"/>
          <w:cols w:space="720"/>
          <w:titlePg/>
          <w:docGrid w:linePitch="299"/>
        </w:sectPr>
      </w:pPr>
    </w:p>
    <w:tbl>
      <w:tblPr>
        <w:tblpPr w:leftFromText="180" w:rightFromText="180" w:vertAnchor="text" w:tblpXSpec="center" w:tblpY="1"/>
        <w:tblOverlap w:val="never"/>
        <w:tblW w:w="14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9"/>
        <w:gridCol w:w="4394"/>
        <w:gridCol w:w="4077"/>
      </w:tblGrid>
      <w:tr w:rsidR="00522852" w:rsidRPr="005C02FB" w14:paraId="7F7C06A2" w14:textId="77777777" w:rsidTr="00522852">
        <w:trPr>
          <w:cantSplit/>
          <w:trHeight w:val="987"/>
        </w:trPr>
        <w:tc>
          <w:tcPr>
            <w:tcW w:w="5739" w:type="dxa"/>
            <w:vMerge w:val="restart"/>
            <w:vAlign w:val="center"/>
          </w:tcPr>
          <w:p w14:paraId="1B35ACEE" w14:textId="77777777" w:rsidR="00522852" w:rsidRPr="00522852" w:rsidRDefault="00522852" w:rsidP="00522852">
            <w:pPr>
              <w:suppressAutoHyphens/>
              <w:spacing w:after="0"/>
              <w:jc w:val="center"/>
              <w:rPr>
                <w:rFonts w:ascii="Times New Roman" w:hAnsi="Times New Roman" w:cs="Times New Roman"/>
                <w:b/>
                <w:iCs/>
                <w:sz w:val="24"/>
                <w:szCs w:val="24"/>
              </w:rPr>
            </w:pPr>
            <w:r w:rsidRPr="00522852">
              <w:rPr>
                <w:rFonts w:ascii="Times New Roman" w:eastAsia="Calibri" w:hAnsi="Times New Roman" w:cs="Times New Roman"/>
                <w:b/>
                <w:iCs/>
                <w:sz w:val="24"/>
                <w:szCs w:val="24"/>
              </w:rPr>
              <w:lastRenderedPageBreak/>
              <w:t>Код и наименование формируемых компетенций</w:t>
            </w:r>
          </w:p>
        </w:tc>
        <w:tc>
          <w:tcPr>
            <w:tcW w:w="8471" w:type="dxa"/>
            <w:gridSpan w:val="2"/>
            <w:vAlign w:val="center"/>
          </w:tcPr>
          <w:p w14:paraId="7537F9EE" w14:textId="77777777" w:rsidR="00522852" w:rsidRPr="00522852" w:rsidRDefault="00522852" w:rsidP="00522852">
            <w:pPr>
              <w:suppressAutoHyphens/>
              <w:spacing w:after="0"/>
              <w:jc w:val="center"/>
              <w:rPr>
                <w:rFonts w:ascii="Times New Roman" w:hAnsi="Times New Roman" w:cs="Times New Roman"/>
                <w:b/>
                <w:iCs/>
                <w:sz w:val="24"/>
                <w:szCs w:val="24"/>
              </w:rPr>
            </w:pPr>
            <w:r w:rsidRPr="00522852">
              <w:rPr>
                <w:rFonts w:ascii="Times New Roman" w:eastAsia="Calibri" w:hAnsi="Times New Roman" w:cs="Times New Roman"/>
                <w:b/>
                <w:iCs/>
                <w:sz w:val="24"/>
                <w:szCs w:val="24"/>
              </w:rPr>
              <w:t>Планируемые результаты освоения дисциплины</w:t>
            </w:r>
          </w:p>
        </w:tc>
      </w:tr>
      <w:tr w:rsidR="00522852" w:rsidRPr="005C02FB" w14:paraId="2B614B56" w14:textId="77777777" w:rsidTr="00522852">
        <w:trPr>
          <w:cantSplit/>
          <w:trHeight w:val="987"/>
        </w:trPr>
        <w:tc>
          <w:tcPr>
            <w:tcW w:w="5739" w:type="dxa"/>
            <w:vMerge/>
            <w:vAlign w:val="center"/>
          </w:tcPr>
          <w:p w14:paraId="541779B3" w14:textId="77777777" w:rsidR="00522852" w:rsidRPr="00522852" w:rsidRDefault="00522852" w:rsidP="00522852">
            <w:pPr>
              <w:suppressAutoHyphens/>
              <w:spacing w:after="0"/>
              <w:jc w:val="center"/>
              <w:rPr>
                <w:rFonts w:ascii="Times New Roman" w:hAnsi="Times New Roman" w:cs="Times New Roman"/>
                <w:iCs/>
                <w:sz w:val="24"/>
                <w:szCs w:val="24"/>
              </w:rPr>
            </w:pPr>
          </w:p>
        </w:tc>
        <w:tc>
          <w:tcPr>
            <w:tcW w:w="4394" w:type="dxa"/>
            <w:vAlign w:val="center"/>
          </w:tcPr>
          <w:p w14:paraId="23A4A3D1" w14:textId="77777777" w:rsidR="00522852" w:rsidRPr="00522852" w:rsidRDefault="00522852" w:rsidP="00522852">
            <w:pPr>
              <w:suppressAutoHyphens/>
              <w:spacing w:after="0"/>
              <w:jc w:val="center"/>
              <w:rPr>
                <w:rFonts w:ascii="Times New Roman" w:hAnsi="Times New Roman" w:cs="Times New Roman"/>
                <w:b/>
                <w:iCs/>
                <w:sz w:val="24"/>
                <w:szCs w:val="24"/>
              </w:rPr>
            </w:pPr>
            <w:r w:rsidRPr="00522852">
              <w:rPr>
                <w:rFonts w:ascii="Times New Roman" w:hAnsi="Times New Roman" w:cs="Times New Roman"/>
                <w:b/>
                <w:iCs/>
                <w:sz w:val="24"/>
                <w:szCs w:val="24"/>
              </w:rPr>
              <w:t>Общие</w:t>
            </w:r>
          </w:p>
        </w:tc>
        <w:tc>
          <w:tcPr>
            <w:tcW w:w="4077" w:type="dxa"/>
            <w:vAlign w:val="center"/>
          </w:tcPr>
          <w:p w14:paraId="7E2D4FF4" w14:textId="77777777" w:rsidR="00522852" w:rsidRPr="00522852" w:rsidRDefault="00522852" w:rsidP="00522852">
            <w:pPr>
              <w:suppressAutoHyphens/>
              <w:spacing w:after="0"/>
              <w:jc w:val="center"/>
              <w:rPr>
                <w:rFonts w:ascii="Times New Roman" w:hAnsi="Times New Roman" w:cs="Times New Roman"/>
                <w:b/>
                <w:iCs/>
                <w:sz w:val="24"/>
                <w:szCs w:val="24"/>
              </w:rPr>
            </w:pPr>
            <w:r w:rsidRPr="00522852">
              <w:rPr>
                <w:rFonts w:ascii="Times New Roman" w:hAnsi="Times New Roman" w:cs="Times New Roman"/>
                <w:b/>
                <w:iCs/>
                <w:sz w:val="24"/>
                <w:szCs w:val="24"/>
              </w:rPr>
              <w:t>Дисциплинарные</w:t>
            </w:r>
          </w:p>
        </w:tc>
      </w:tr>
      <w:tr w:rsidR="00522852" w:rsidRPr="005C02FB" w14:paraId="7F83FB54" w14:textId="77777777" w:rsidTr="00522852">
        <w:trPr>
          <w:trHeight w:val="1124"/>
        </w:trPr>
        <w:tc>
          <w:tcPr>
            <w:tcW w:w="5739" w:type="dxa"/>
            <w:tcBorders>
              <w:bottom w:val="single" w:sz="4" w:space="0" w:color="auto"/>
            </w:tcBorders>
          </w:tcPr>
          <w:p w14:paraId="4E93FA48" w14:textId="77777777" w:rsidR="00522852" w:rsidRPr="00522852" w:rsidRDefault="00522852" w:rsidP="00522852">
            <w:pPr>
              <w:suppressAutoHyphens/>
              <w:spacing w:after="0"/>
              <w:rPr>
                <w:rFonts w:ascii="Times New Roman" w:hAnsi="Times New Roman" w:cs="Times New Roman"/>
                <w:sz w:val="24"/>
                <w:szCs w:val="24"/>
              </w:rPr>
            </w:pPr>
            <w:r w:rsidRPr="00522852">
              <w:rPr>
                <w:rFonts w:ascii="Times New Roman" w:hAnsi="Times New Roman" w:cs="Times New Roman"/>
                <w:iCs/>
                <w:sz w:val="24"/>
                <w:szCs w:val="24"/>
              </w:rPr>
              <w:t xml:space="preserve">ОК 01. Выбирать способы </w:t>
            </w:r>
            <w:r w:rsidR="00CC7A0B">
              <w:rPr>
                <w:rFonts w:ascii="Times New Roman" w:hAnsi="Times New Roman" w:cs="Times New Roman"/>
                <w:iCs/>
                <w:sz w:val="24"/>
                <w:szCs w:val="24"/>
              </w:rPr>
              <w:t xml:space="preserve"> </w:t>
            </w:r>
            <w:r w:rsidRPr="00522852">
              <w:rPr>
                <w:rFonts w:ascii="Times New Roman" w:hAnsi="Times New Roman" w:cs="Times New Roman"/>
                <w:iCs/>
                <w:sz w:val="24"/>
                <w:szCs w:val="24"/>
              </w:rPr>
              <w:t>решения задач профессиональной деятельности применительно к различным контекстам</w:t>
            </w:r>
          </w:p>
        </w:tc>
        <w:tc>
          <w:tcPr>
            <w:tcW w:w="4394" w:type="dxa"/>
            <w:tcBorders>
              <w:bottom w:val="single" w:sz="4" w:space="0" w:color="auto"/>
            </w:tcBorders>
          </w:tcPr>
          <w:p w14:paraId="1DF58668" w14:textId="77777777" w:rsidR="00522852" w:rsidRPr="00522852" w:rsidRDefault="00522852" w:rsidP="00522852">
            <w:pPr>
              <w:spacing w:after="0"/>
              <w:jc w:val="both"/>
              <w:rPr>
                <w:rFonts w:ascii="Times New Roman" w:hAnsi="Times New Roman" w:cs="Times New Roman"/>
                <w:b/>
                <w:bCs/>
                <w:sz w:val="24"/>
                <w:szCs w:val="24"/>
                <w:shd w:val="clear" w:color="auto" w:fill="FFFFFF"/>
              </w:rPr>
            </w:pPr>
            <w:r w:rsidRPr="00522852">
              <w:rPr>
                <w:rFonts w:ascii="Times New Roman" w:hAnsi="Times New Roman" w:cs="Times New Roman"/>
                <w:b/>
                <w:bCs/>
                <w:sz w:val="24"/>
                <w:szCs w:val="24"/>
                <w:shd w:val="clear" w:color="auto" w:fill="FFFFFF"/>
              </w:rPr>
              <w:t>В части трудового воспитания:</w:t>
            </w:r>
          </w:p>
          <w:p w14:paraId="6F320CFC" w14:textId="77777777" w:rsidR="00522852" w:rsidRPr="00522852" w:rsidRDefault="00522852" w:rsidP="00522852">
            <w:pPr>
              <w:spacing w:after="0"/>
              <w:jc w:val="both"/>
              <w:rPr>
                <w:rFonts w:ascii="Times New Roman" w:hAnsi="Times New Roman" w:cs="Times New Roman"/>
                <w:b/>
                <w:bCs/>
                <w:sz w:val="24"/>
                <w:szCs w:val="24"/>
              </w:rPr>
            </w:pPr>
            <w:r w:rsidRPr="00522852">
              <w:rPr>
                <w:rFonts w:ascii="Times New Roman" w:hAnsi="Times New Roman" w:cs="Times New Roman"/>
                <w:sz w:val="24"/>
                <w:szCs w:val="24"/>
                <w:shd w:val="clear" w:color="auto" w:fill="FFFFFF"/>
              </w:rPr>
              <w:t>- готовность к труду, осознание ценности мастерства, трудолюбие;</w:t>
            </w:r>
            <w:r w:rsidRPr="00522852">
              <w:rPr>
                <w:rFonts w:ascii="Times New Roman" w:hAnsi="Times New Roman" w:cs="Times New Roman"/>
                <w:b/>
                <w:bCs/>
                <w:iCs/>
                <w:sz w:val="24"/>
                <w:szCs w:val="24"/>
              </w:rPr>
              <w:t xml:space="preserve"> </w:t>
            </w:r>
          </w:p>
          <w:p w14:paraId="6E290B24" w14:textId="77777777" w:rsidR="00522852" w:rsidRPr="00522852" w:rsidRDefault="00522852" w:rsidP="00522852">
            <w:pPr>
              <w:spacing w:after="0"/>
              <w:jc w:val="both"/>
              <w:rPr>
                <w:rFonts w:ascii="Times New Roman" w:hAnsi="Times New Roman" w:cs="Times New Roman"/>
                <w:sz w:val="24"/>
                <w:szCs w:val="24"/>
              </w:rPr>
            </w:pPr>
            <w:r w:rsidRPr="00522852">
              <w:rPr>
                <w:rFonts w:ascii="Times New Roman" w:hAnsi="Times New Roman" w:cs="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522852">
              <w:rPr>
                <w:rFonts w:ascii="Times New Roman" w:hAnsi="Times New Roman" w:cs="Times New Roman"/>
                <w:b/>
                <w:bCs/>
                <w:iCs/>
                <w:sz w:val="24"/>
                <w:szCs w:val="24"/>
              </w:rPr>
              <w:t xml:space="preserve"> </w:t>
            </w:r>
          </w:p>
          <w:p w14:paraId="379D5DFD" w14:textId="77777777" w:rsidR="00522852" w:rsidRPr="00522852" w:rsidRDefault="00522852" w:rsidP="00522852">
            <w:pPr>
              <w:spacing w:after="0"/>
              <w:jc w:val="both"/>
              <w:rPr>
                <w:rFonts w:ascii="Times New Roman" w:hAnsi="Times New Roman" w:cs="Times New Roman"/>
                <w:strike/>
                <w:sz w:val="24"/>
                <w:szCs w:val="24"/>
                <w:shd w:val="clear" w:color="auto" w:fill="FFFFFF"/>
              </w:rPr>
            </w:pPr>
            <w:r w:rsidRPr="00522852">
              <w:rPr>
                <w:rFonts w:ascii="Times New Roman" w:hAnsi="Times New Roman" w:cs="Times New Roman"/>
                <w:sz w:val="24"/>
                <w:szCs w:val="24"/>
                <w:shd w:val="clear" w:color="auto" w:fill="FFFFFF"/>
              </w:rPr>
              <w:t>- интерес к различным сферам профессиональной деятельности</w:t>
            </w:r>
            <w:r w:rsidRPr="00522852">
              <w:rPr>
                <w:rFonts w:ascii="Times New Roman" w:hAnsi="Times New Roman" w:cs="Times New Roman"/>
                <w:b/>
                <w:bCs/>
                <w:sz w:val="24"/>
                <w:szCs w:val="24"/>
                <w:shd w:val="clear" w:color="auto" w:fill="FFFFFF"/>
              </w:rPr>
              <w:t>,</w:t>
            </w:r>
          </w:p>
          <w:p w14:paraId="2B2B7AC5" w14:textId="77777777" w:rsidR="00522852" w:rsidRPr="00522852" w:rsidRDefault="00522852" w:rsidP="00522852">
            <w:pPr>
              <w:spacing w:after="0"/>
              <w:jc w:val="both"/>
              <w:rPr>
                <w:rStyle w:val="dt-m"/>
                <w:rFonts w:ascii="Times New Roman" w:hAnsi="Times New Roman" w:cs="Times New Roman"/>
                <w:b/>
                <w:bCs/>
                <w:sz w:val="24"/>
                <w:szCs w:val="24"/>
                <w:shd w:val="clear" w:color="auto" w:fill="FFFFFF"/>
              </w:rPr>
            </w:pPr>
            <w:r w:rsidRPr="00522852">
              <w:rPr>
                <w:rFonts w:ascii="Times New Roman" w:hAnsi="Times New Roman" w:cs="Times New Roman"/>
                <w:b/>
                <w:bCs/>
                <w:sz w:val="24"/>
                <w:szCs w:val="24"/>
                <w:shd w:val="clear" w:color="auto" w:fill="FFFFFF"/>
              </w:rPr>
              <w:t>Овладение универсальными учебными познавательными действиями:</w:t>
            </w:r>
          </w:p>
          <w:p w14:paraId="3E119276" w14:textId="77777777" w:rsidR="00522852" w:rsidRPr="00522852" w:rsidRDefault="00522852" w:rsidP="00522852">
            <w:pPr>
              <w:spacing w:after="0"/>
              <w:jc w:val="both"/>
              <w:rPr>
                <w:rFonts w:ascii="Times New Roman" w:hAnsi="Times New Roman" w:cs="Times New Roman"/>
                <w:sz w:val="24"/>
                <w:szCs w:val="24"/>
                <w:shd w:val="clear" w:color="auto" w:fill="FFFFFF"/>
              </w:rPr>
            </w:pPr>
            <w:r w:rsidRPr="00522852">
              <w:rPr>
                <w:rStyle w:val="dt-m"/>
                <w:rFonts w:ascii="Times New Roman" w:hAnsi="Times New Roman" w:cs="Times New Roman"/>
                <w:b/>
                <w:bCs/>
                <w:sz w:val="24"/>
                <w:szCs w:val="24"/>
                <w:shd w:val="clear" w:color="auto" w:fill="FFFFFF"/>
              </w:rPr>
              <w:t xml:space="preserve">а) </w:t>
            </w:r>
            <w:r w:rsidRPr="00522852">
              <w:rPr>
                <w:rFonts w:ascii="Times New Roman" w:hAnsi="Times New Roman" w:cs="Times New Roman"/>
                <w:b/>
                <w:bCs/>
                <w:sz w:val="24"/>
                <w:szCs w:val="24"/>
                <w:shd w:val="clear" w:color="auto" w:fill="FFFFFF"/>
              </w:rPr>
              <w:t>базовые логические действия</w:t>
            </w:r>
            <w:r w:rsidRPr="00522852">
              <w:rPr>
                <w:rFonts w:ascii="Times New Roman" w:hAnsi="Times New Roman" w:cs="Times New Roman"/>
                <w:sz w:val="24"/>
                <w:szCs w:val="24"/>
                <w:shd w:val="clear" w:color="auto" w:fill="FFFFFF"/>
              </w:rPr>
              <w:t>:</w:t>
            </w:r>
          </w:p>
          <w:p w14:paraId="432C89DD" w14:textId="77777777" w:rsidR="00522852" w:rsidRPr="00522852" w:rsidRDefault="00522852" w:rsidP="00522852">
            <w:pPr>
              <w:spacing w:after="0"/>
              <w:jc w:val="both"/>
              <w:rPr>
                <w:rFonts w:ascii="Times New Roman" w:hAnsi="Times New Roman" w:cs="Times New Roman"/>
                <w:sz w:val="24"/>
                <w:szCs w:val="24"/>
              </w:rPr>
            </w:pPr>
            <w:r w:rsidRPr="00522852">
              <w:rPr>
                <w:rFonts w:ascii="Times New Roman" w:hAnsi="Times New Roman" w:cs="Times New Roman"/>
                <w:sz w:val="24"/>
                <w:szCs w:val="24"/>
                <w:shd w:val="clear" w:color="auto" w:fill="FFFFFF"/>
              </w:rPr>
              <w:t>- самостоятельно формулировать и актуализировать проблему, рассматривать ее всесторонне</w:t>
            </w:r>
            <w:r w:rsidRPr="00522852">
              <w:rPr>
                <w:rFonts w:ascii="Times New Roman" w:hAnsi="Times New Roman" w:cs="Times New Roman"/>
                <w:b/>
                <w:bCs/>
                <w:sz w:val="24"/>
                <w:szCs w:val="24"/>
                <w:shd w:val="clear" w:color="auto" w:fill="FFFFFF"/>
              </w:rPr>
              <w:t xml:space="preserve">; </w:t>
            </w:r>
          </w:p>
          <w:p w14:paraId="1EB1CAB0" w14:textId="77777777" w:rsidR="00522852" w:rsidRPr="00522852" w:rsidRDefault="00522852" w:rsidP="00522852">
            <w:pPr>
              <w:pStyle w:val="dt-p"/>
              <w:shd w:val="clear" w:color="auto" w:fill="FFFFFF"/>
              <w:spacing w:before="0" w:beforeAutospacing="0" w:after="0" w:afterAutospacing="0" w:line="276" w:lineRule="auto"/>
              <w:jc w:val="both"/>
              <w:textAlignment w:val="baseline"/>
            </w:pPr>
            <w:r w:rsidRPr="00522852">
              <w:t xml:space="preserve">- устанавливать существенный признак или основания для сравнения, классификации и обобщения; </w:t>
            </w:r>
          </w:p>
          <w:p w14:paraId="25B98EE4" w14:textId="77777777" w:rsidR="00522852" w:rsidRPr="00522852" w:rsidRDefault="00522852" w:rsidP="00522852">
            <w:pPr>
              <w:pStyle w:val="dt-p"/>
              <w:shd w:val="clear" w:color="auto" w:fill="FFFFFF"/>
              <w:spacing w:before="0" w:beforeAutospacing="0" w:after="0" w:afterAutospacing="0" w:line="276" w:lineRule="auto"/>
              <w:jc w:val="both"/>
              <w:textAlignment w:val="baseline"/>
            </w:pPr>
            <w:r w:rsidRPr="00522852">
              <w:t>- определять цели деятельности, задавать параметры и критерии их достижения;</w:t>
            </w:r>
          </w:p>
          <w:p w14:paraId="5AAB8935" w14:textId="77777777" w:rsidR="00522852" w:rsidRPr="00522852" w:rsidRDefault="00522852" w:rsidP="00522852">
            <w:pPr>
              <w:pStyle w:val="dt-p"/>
              <w:shd w:val="clear" w:color="auto" w:fill="FFFFFF"/>
              <w:spacing w:before="0" w:beforeAutospacing="0" w:after="0" w:afterAutospacing="0" w:line="276" w:lineRule="auto"/>
              <w:jc w:val="both"/>
              <w:textAlignment w:val="baseline"/>
            </w:pPr>
            <w:r w:rsidRPr="00522852">
              <w:lastRenderedPageBreak/>
              <w:t xml:space="preserve">- выявлять закономерности и противоречия в рассматриваемых явлениях; </w:t>
            </w:r>
          </w:p>
          <w:p w14:paraId="01BBA1EE" w14:textId="77777777" w:rsidR="00522852" w:rsidRPr="00522852" w:rsidRDefault="00522852" w:rsidP="00522852">
            <w:pPr>
              <w:pStyle w:val="dt-p"/>
              <w:shd w:val="clear" w:color="auto" w:fill="FFFFFF"/>
              <w:spacing w:before="0" w:beforeAutospacing="0" w:after="0" w:afterAutospacing="0" w:line="276" w:lineRule="auto"/>
              <w:jc w:val="both"/>
              <w:textAlignment w:val="baseline"/>
            </w:pPr>
            <w:r w:rsidRPr="00522852">
              <w:t>- вносить коррективы в деятельность, оценивать соответствие результатов целям, оценивать риски последствий деятельности;</w:t>
            </w:r>
            <w:r w:rsidRPr="00522852">
              <w:rPr>
                <w:b/>
                <w:bCs/>
                <w:iCs/>
              </w:rPr>
              <w:t xml:space="preserve"> </w:t>
            </w:r>
          </w:p>
          <w:p w14:paraId="163FDB9D" w14:textId="77777777" w:rsidR="00522852" w:rsidRPr="00522852" w:rsidRDefault="00522852" w:rsidP="00522852">
            <w:pPr>
              <w:spacing w:after="0"/>
              <w:jc w:val="both"/>
              <w:rPr>
                <w:rFonts w:ascii="Times New Roman" w:hAnsi="Times New Roman" w:cs="Times New Roman"/>
                <w:sz w:val="24"/>
                <w:szCs w:val="24"/>
              </w:rPr>
            </w:pPr>
            <w:r w:rsidRPr="00522852">
              <w:rPr>
                <w:rFonts w:ascii="Times New Roman" w:hAnsi="Times New Roman" w:cs="Times New Roman"/>
                <w:sz w:val="24"/>
                <w:szCs w:val="24"/>
              </w:rPr>
              <w:t xml:space="preserve">- </w:t>
            </w:r>
            <w:r w:rsidRPr="00522852">
              <w:rPr>
                <w:rFonts w:ascii="Times New Roman" w:eastAsia="Times New Roman" w:hAnsi="Times New Roman" w:cs="Times New Roman"/>
                <w:sz w:val="24"/>
                <w:szCs w:val="24"/>
                <w:lang w:eastAsia="ru-RU"/>
              </w:rPr>
              <w:t>развивать креативное мышление при решении жизненных проблем</w:t>
            </w:r>
            <w:r w:rsidRPr="00522852">
              <w:rPr>
                <w:rFonts w:ascii="Times New Roman" w:hAnsi="Times New Roman" w:cs="Times New Roman"/>
                <w:b/>
                <w:bCs/>
                <w:iCs/>
                <w:sz w:val="24"/>
                <w:szCs w:val="24"/>
              </w:rPr>
              <w:t xml:space="preserve"> </w:t>
            </w:r>
          </w:p>
          <w:p w14:paraId="2AD8D9B3" w14:textId="77777777" w:rsidR="00522852" w:rsidRPr="00522852" w:rsidRDefault="00522852" w:rsidP="00522852">
            <w:pPr>
              <w:spacing w:after="0"/>
              <w:jc w:val="both"/>
              <w:rPr>
                <w:rFonts w:ascii="Times New Roman" w:hAnsi="Times New Roman" w:cs="Times New Roman"/>
                <w:b/>
                <w:bCs/>
                <w:sz w:val="24"/>
                <w:szCs w:val="24"/>
                <w:shd w:val="clear" w:color="auto" w:fill="FFFFFF"/>
              </w:rPr>
            </w:pPr>
            <w:r w:rsidRPr="00522852">
              <w:rPr>
                <w:rStyle w:val="dt-m"/>
                <w:rFonts w:ascii="Times New Roman" w:hAnsi="Times New Roman" w:cs="Times New Roman"/>
                <w:b/>
                <w:bCs/>
                <w:sz w:val="24"/>
                <w:szCs w:val="24"/>
                <w:shd w:val="clear" w:color="auto" w:fill="FFFFFF"/>
              </w:rPr>
              <w:t>б)</w:t>
            </w:r>
            <w:r w:rsidRPr="00522852">
              <w:rPr>
                <w:rFonts w:ascii="Times New Roman" w:hAnsi="Times New Roman" w:cs="Times New Roman"/>
                <w:b/>
                <w:bCs/>
                <w:sz w:val="24"/>
                <w:szCs w:val="24"/>
                <w:shd w:val="clear" w:color="auto" w:fill="FFFFFF"/>
              </w:rPr>
              <w:t> базовые исследовательские действия:</w:t>
            </w:r>
          </w:p>
          <w:p w14:paraId="5C247354" w14:textId="77777777" w:rsidR="00522852" w:rsidRPr="00522852" w:rsidRDefault="00522852" w:rsidP="00522852">
            <w:pPr>
              <w:shd w:val="clear" w:color="auto" w:fill="FFFFFF"/>
              <w:spacing w:after="0"/>
              <w:jc w:val="both"/>
              <w:textAlignment w:val="baseline"/>
              <w:rPr>
                <w:rFonts w:ascii="Times New Roman" w:eastAsia="Times New Roman" w:hAnsi="Times New Roman" w:cs="Times New Roman"/>
                <w:sz w:val="24"/>
                <w:szCs w:val="24"/>
                <w:lang w:eastAsia="ru-RU"/>
              </w:rPr>
            </w:pPr>
            <w:r w:rsidRPr="00522852">
              <w:rPr>
                <w:rFonts w:ascii="Times New Roman" w:eastAsia="Times New Roman" w:hAnsi="Times New Roman" w:cs="Times New Roman"/>
                <w:sz w:val="24"/>
                <w:szCs w:val="24"/>
                <w:lang w:eastAsia="ru-RU"/>
              </w:rPr>
              <w:t>- владеть навыками учебно-исследовательской и проектной деятельности, навыками разрешения проблем;</w:t>
            </w:r>
            <w:r w:rsidRPr="00522852">
              <w:rPr>
                <w:rFonts w:ascii="Times New Roman" w:hAnsi="Times New Roman" w:cs="Times New Roman"/>
                <w:b/>
                <w:bCs/>
                <w:iCs/>
                <w:sz w:val="24"/>
                <w:szCs w:val="24"/>
              </w:rPr>
              <w:t xml:space="preserve"> </w:t>
            </w:r>
          </w:p>
          <w:p w14:paraId="7D694C68" w14:textId="77777777" w:rsidR="00522852" w:rsidRPr="00522852" w:rsidRDefault="00522852" w:rsidP="00522852">
            <w:pPr>
              <w:shd w:val="clear" w:color="auto" w:fill="FFFFFF"/>
              <w:spacing w:after="0"/>
              <w:jc w:val="both"/>
              <w:textAlignment w:val="baseline"/>
              <w:rPr>
                <w:rFonts w:ascii="Times New Roman" w:eastAsia="Times New Roman" w:hAnsi="Times New Roman" w:cs="Times New Roman"/>
                <w:sz w:val="24"/>
                <w:szCs w:val="24"/>
                <w:lang w:eastAsia="ru-RU"/>
              </w:rPr>
            </w:pPr>
            <w:r w:rsidRPr="00522852">
              <w:rPr>
                <w:rFonts w:ascii="Times New Roman" w:eastAsia="Times New Roman" w:hAnsi="Times New Roman" w:cs="Times New Roman"/>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522852">
              <w:rPr>
                <w:rFonts w:ascii="Times New Roman" w:hAnsi="Times New Roman" w:cs="Times New Roman"/>
                <w:b/>
                <w:bCs/>
                <w:iCs/>
                <w:sz w:val="24"/>
                <w:szCs w:val="24"/>
              </w:rPr>
              <w:t xml:space="preserve"> </w:t>
            </w:r>
          </w:p>
          <w:p w14:paraId="4BA52B64" w14:textId="77777777" w:rsidR="00522852" w:rsidRPr="00522852" w:rsidRDefault="00522852" w:rsidP="00522852">
            <w:pPr>
              <w:shd w:val="clear" w:color="auto" w:fill="FFFFFF"/>
              <w:spacing w:after="0"/>
              <w:jc w:val="both"/>
              <w:textAlignment w:val="baseline"/>
              <w:rPr>
                <w:rFonts w:ascii="Times New Roman" w:hAnsi="Times New Roman" w:cs="Times New Roman"/>
                <w:b/>
                <w:bCs/>
                <w:iCs/>
                <w:sz w:val="24"/>
                <w:szCs w:val="24"/>
              </w:rPr>
            </w:pPr>
            <w:r w:rsidRPr="00522852">
              <w:rPr>
                <w:rFonts w:ascii="Times New Roman" w:eastAsia="Times New Roman" w:hAnsi="Times New Roman" w:cs="Times New Roman"/>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522852">
              <w:rPr>
                <w:rFonts w:ascii="Times New Roman" w:hAnsi="Times New Roman" w:cs="Times New Roman"/>
                <w:b/>
                <w:bCs/>
                <w:iCs/>
                <w:sz w:val="24"/>
                <w:szCs w:val="24"/>
              </w:rPr>
              <w:t xml:space="preserve"> </w:t>
            </w:r>
          </w:p>
          <w:p w14:paraId="1A7E6DAD" w14:textId="77777777" w:rsidR="00522852" w:rsidRPr="00522852" w:rsidRDefault="00522852" w:rsidP="00522852">
            <w:pPr>
              <w:shd w:val="clear" w:color="auto" w:fill="FFFFFF"/>
              <w:spacing w:after="0"/>
              <w:jc w:val="both"/>
              <w:textAlignment w:val="baseline"/>
              <w:rPr>
                <w:rFonts w:ascii="Times New Roman" w:eastAsia="Times New Roman" w:hAnsi="Times New Roman" w:cs="Times New Roman"/>
                <w:sz w:val="24"/>
                <w:szCs w:val="24"/>
                <w:lang w:eastAsia="ru-RU"/>
              </w:rPr>
            </w:pPr>
            <w:r w:rsidRPr="00522852">
              <w:rPr>
                <w:rFonts w:ascii="Times New Roman" w:eastAsia="Times New Roman" w:hAnsi="Times New Roman" w:cs="Times New Roman"/>
                <w:sz w:val="24"/>
                <w:szCs w:val="24"/>
                <w:lang w:eastAsia="ru-RU"/>
              </w:rPr>
              <w:t>- уметь переносить знания в познавательную и практическую области жизнедеятельности;</w:t>
            </w:r>
          </w:p>
          <w:p w14:paraId="7F425139" w14:textId="77777777" w:rsidR="00522852" w:rsidRPr="00522852" w:rsidRDefault="00522852" w:rsidP="00522852">
            <w:pPr>
              <w:shd w:val="clear" w:color="auto" w:fill="FFFFFF"/>
              <w:spacing w:after="0"/>
              <w:jc w:val="both"/>
              <w:textAlignment w:val="baseline"/>
              <w:rPr>
                <w:rFonts w:ascii="Times New Roman" w:eastAsia="Times New Roman" w:hAnsi="Times New Roman" w:cs="Times New Roman"/>
                <w:sz w:val="24"/>
                <w:szCs w:val="24"/>
                <w:lang w:eastAsia="ru-RU"/>
              </w:rPr>
            </w:pPr>
            <w:r w:rsidRPr="00522852">
              <w:rPr>
                <w:rFonts w:ascii="Times New Roman" w:eastAsia="Times New Roman" w:hAnsi="Times New Roman" w:cs="Times New Roman"/>
                <w:sz w:val="24"/>
                <w:szCs w:val="24"/>
                <w:lang w:eastAsia="ru-RU"/>
              </w:rPr>
              <w:t xml:space="preserve">- уметь интегрировать знания из разных </w:t>
            </w:r>
            <w:r w:rsidRPr="00522852">
              <w:rPr>
                <w:rFonts w:ascii="Times New Roman" w:eastAsia="Times New Roman" w:hAnsi="Times New Roman" w:cs="Times New Roman"/>
                <w:sz w:val="24"/>
                <w:szCs w:val="24"/>
                <w:lang w:eastAsia="ru-RU"/>
              </w:rPr>
              <w:lastRenderedPageBreak/>
              <w:t>предметных областей;</w:t>
            </w:r>
            <w:r w:rsidRPr="00522852">
              <w:rPr>
                <w:rFonts w:ascii="Times New Roman" w:hAnsi="Times New Roman" w:cs="Times New Roman"/>
                <w:b/>
                <w:bCs/>
                <w:iCs/>
                <w:sz w:val="24"/>
                <w:szCs w:val="24"/>
              </w:rPr>
              <w:t xml:space="preserve"> </w:t>
            </w:r>
          </w:p>
          <w:p w14:paraId="2E32ED92" w14:textId="77777777" w:rsidR="00522852" w:rsidRPr="00522852" w:rsidRDefault="00522852" w:rsidP="00522852">
            <w:pPr>
              <w:shd w:val="clear" w:color="auto" w:fill="FFFFFF"/>
              <w:spacing w:after="0"/>
              <w:jc w:val="both"/>
              <w:textAlignment w:val="baseline"/>
              <w:rPr>
                <w:rFonts w:ascii="Times New Roman" w:eastAsia="Times New Roman" w:hAnsi="Times New Roman" w:cs="Times New Roman"/>
                <w:sz w:val="24"/>
                <w:szCs w:val="24"/>
                <w:lang w:eastAsia="ru-RU"/>
              </w:rPr>
            </w:pPr>
            <w:r w:rsidRPr="00522852">
              <w:rPr>
                <w:rFonts w:ascii="Times New Roman" w:eastAsia="Times New Roman" w:hAnsi="Times New Roman" w:cs="Times New Roman"/>
                <w:sz w:val="24"/>
                <w:szCs w:val="24"/>
                <w:lang w:eastAsia="ru-RU"/>
              </w:rPr>
              <w:t>- выдвигать новые идеи, предлагать оригинальные подходы и решения;</w:t>
            </w:r>
            <w:r w:rsidRPr="00522852">
              <w:rPr>
                <w:rFonts w:ascii="Times New Roman" w:hAnsi="Times New Roman" w:cs="Times New Roman"/>
                <w:b/>
                <w:bCs/>
                <w:iCs/>
                <w:sz w:val="24"/>
                <w:szCs w:val="24"/>
              </w:rPr>
              <w:t xml:space="preserve"> </w:t>
            </w:r>
          </w:p>
          <w:p w14:paraId="72D0C93C" w14:textId="77777777" w:rsidR="00522852" w:rsidRPr="00522852" w:rsidRDefault="00522852" w:rsidP="00522852">
            <w:pPr>
              <w:pStyle w:val="ConsPlusNormal"/>
              <w:spacing w:line="276" w:lineRule="auto"/>
              <w:rPr>
                <w:rFonts w:ascii="Times New Roman" w:hAnsi="Times New Roman" w:cs="Times New Roman"/>
                <w:sz w:val="24"/>
                <w:szCs w:val="24"/>
              </w:rPr>
            </w:pPr>
            <w:r w:rsidRPr="00522852">
              <w:rPr>
                <w:rFonts w:ascii="Times New Roman" w:hAnsi="Times New Roman" w:cs="Times New Roman"/>
                <w:sz w:val="24"/>
                <w:szCs w:val="24"/>
              </w:rPr>
              <w:t xml:space="preserve">- способность их использования в познавательной и социальной практике </w:t>
            </w:r>
          </w:p>
        </w:tc>
        <w:tc>
          <w:tcPr>
            <w:tcW w:w="4077" w:type="dxa"/>
          </w:tcPr>
          <w:p w14:paraId="4EC502C6" w14:textId="77777777" w:rsidR="00522852" w:rsidRPr="00522852" w:rsidRDefault="00522852" w:rsidP="00522852">
            <w:pPr>
              <w:widowControl w:val="0"/>
              <w:spacing w:after="0"/>
              <w:jc w:val="both"/>
              <w:rPr>
                <w:rFonts w:ascii="Times New Roman" w:hAnsi="Times New Roman" w:cs="Times New Roman"/>
                <w:sz w:val="24"/>
                <w:szCs w:val="24"/>
              </w:rPr>
            </w:pPr>
            <w:r w:rsidRPr="00522852">
              <w:rPr>
                <w:rFonts w:ascii="Times New Roman" w:hAnsi="Times New Roman" w:cs="Times New Roman"/>
                <w:sz w:val="24"/>
                <w:szCs w:val="24"/>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7708490F" w14:textId="77777777" w:rsidR="00522852" w:rsidRPr="00522852" w:rsidRDefault="00522852" w:rsidP="00522852">
            <w:pPr>
              <w:widowControl w:val="0"/>
              <w:spacing w:after="0"/>
              <w:jc w:val="both"/>
              <w:rPr>
                <w:rFonts w:ascii="Times New Roman" w:hAnsi="Times New Roman" w:cs="Times New Roman"/>
                <w:sz w:val="24"/>
                <w:szCs w:val="24"/>
              </w:rPr>
            </w:pPr>
            <w:r w:rsidRPr="00522852">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13E7AA34" w14:textId="77777777" w:rsidR="00522852" w:rsidRPr="00522852" w:rsidRDefault="00522852" w:rsidP="00522852">
            <w:pPr>
              <w:widowControl w:val="0"/>
              <w:spacing w:after="0"/>
              <w:jc w:val="both"/>
              <w:rPr>
                <w:rFonts w:ascii="Times New Roman" w:hAnsi="Times New Roman" w:cs="Times New Roman"/>
                <w:sz w:val="24"/>
                <w:szCs w:val="24"/>
              </w:rPr>
            </w:pPr>
            <w:r w:rsidRPr="00522852">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39795A24" w14:textId="77777777" w:rsidR="00522852" w:rsidRPr="00522852" w:rsidRDefault="00522852" w:rsidP="00522852">
            <w:pPr>
              <w:widowControl w:val="0"/>
              <w:spacing w:after="0"/>
              <w:jc w:val="both"/>
              <w:rPr>
                <w:rFonts w:ascii="Times New Roman" w:hAnsi="Times New Roman" w:cs="Times New Roman"/>
                <w:sz w:val="24"/>
                <w:szCs w:val="24"/>
              </w:rPr>
            </w:pPr>
            <w:r w:rsidRPr="00522852">
              <w:rPr>
                <w:rFonts w:ascii="Times New Roman" w:hAnsi="Times New Roman" w:cs="Times New Roman"/>
                <w:sz w:val="24"/>
                <w:szCs w:val="24"/>
              </w:rPr>
              <w:t xml:space="preserve">- владеть физическими упражнениями разной </w:t>
            </w:r>
            <w:r w:rsidRPr="00522852">
              <w:rPr>
                <w:rFonts w:ascii="Times New Roman" w:hAnsi="Times New Roman" w:cs="Times New Roman"/>
                <w:sz w:val="24"/>
                <w:szCs w:val="24"/>
              </w:rPr>
              <w:lastRenderedPageBreak/>
              <w:t>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522852" w:rsidRPr="005C02FB" w14:paraId="40C2B71E" w14:textId="77777777" w:rsidTr="00522852">
        <w:trPr>
          <w:trHeight w:val="696"/>
        </w:trPr>
        <w:tc>
          <w:tcPr>
            <w:tcW w:w="5739" w:type="dxa"/>
          </w:tcPr>
          <w:p w14:paraId="054DC712" w14:textId="77777777" w:rsidR="00522852" w:rsidRPr="00522852" w:rsidRDefault="00522852" w:rsidP="00522852">
            <w:pPr>
              <w:suppressAutoHyphens/>
              <w:spacing w:after="0"/>
              <w:rPr>
                <w:rFonts w:ascii="Times New Roman" w:hAnsi="Times New Roman" w:cs="Times New Roman"/>
                <w:sz w:val="24"/>
                <w:szCs w:val="24"/>
              </w:rPr>
            </w:pPr>
            <w:r w:rsidRPr="00522852">
              <w:rPr>
                <w:rFonts w:ascii="Times New Roman" w:hAnsi="Times New Roman" w:cs="Times New Roman"/>
                <w:iCs/>
                <w:sz w:val="24"/>
                <w:szCs w:val="24"/>
              </w:rPr>
              <w:lastRenderedPageBreak/>
              <w:t xml:space="preserve">ОК 04. </w:t>
            </w:r>
            <w:r w:rsidRPr="00522852">
              <w:rPr>
                <w:rFonts w:ascii="Times New Roman" w:hAnsi="Times New Roman" w:cs="Times New Roman"/>
                <w:sz w:val="24"/>
                <w:szCs w:val="24"/>
              </w:rPr>
              <w:t>Эффективно взаимодействовать и работать в коллективе и команде</w:t>
            </w:r>
          </w:p>
        </w:tc>
        <w:tc>
          <w:tcPr>
            <w:tcW w:w="4394" w:type="dxa"/>
          </w:tcPr>
          <w:p w14:paraId="13DAB344" w14:textId="77777777" w:rsidR="00522852" w:rsidRPr="00522852" w:rsidRDefault="00522852" w:rsidP="00522852">
            <w:pPr>
              <w:spacing w:after="0"/>
              <w:jc w:val="both"/>
              <w:rPr>
                <w:rFonts w:ascii="Times New Roman" w:hAnsi="Times New Roman" w:cs="Times New Roman"/>
                <w:sz w:val="24"/>
                <w:szCs w:val="24"/>
                <w:shd w:val="clear" w:color="auto" w:fill="FFFFFF"/>
              </w:rPr>
            </w:pPr>
            <w:r w:rsidRPr="00522852">
              <w:rPr>
                <w:rFonts w:ascii="Times New Roman" w:hAnsi="Times New Roman" w:cs="Times New Roman"/>
                <w:sz w:val="24"/>
                <w:szCs w:val="24"/>
                <w:shd w:val="clear" w:color="auto" w:fill="FFFFFF"/>
              </w:rPr>
              <w:t>- готовность к саморазвитию, самостоятельности и самоопределению;</w:t>
            </w:r>
          </w:p>
          <w:p w14:paraId="481BF43F" w14:textId="77777777" w:rsidR="00522852" w:rsidRPr="00522852" w:rsidRDefault="00522852" w:rsidP="00522852">
            <w:pPr>
              <w:pStyle w:val="dt-p"/>
              <w:shd w:val="clear" w:color="auto" w:fill="FFFFFF"/>
              <w:spacing w:before="0" w:beforeAutospacing="0" w:after="0" w:afterAutospacing="0" w:line="276" w:lineRule="auto"/>
              <w:jc w:val="both"/>
              <w:textAlignment w:val="baseline"/>
            </w:pPr>
            <w:r w:rsidRPr="00522852">
              <w:t>-овладение навыками учебно-исследовательской, проектной и социальной деятельности;</w:t>
            </w:r>
          </w:p>
          <w:p w14:paraId="7375E5BB" w14:textId="77777777" w:rsidR="00522852" w:rsidRPr="00522852" w:rsidRDefault="00522852" w:rsidP="00522852">
            <w:pPr>
              <w:shd w:val="clear" w:color="auto" w:fill="FFFFFF"/>
              <w:spacing w:after="0"/>
              <w:jc w:val="both"/>
              <w:textAlignment w:val="baseline"/>
              <w:rPr>
                <w:rFonts w:ascii="Times New Roman" w:eastAsia="Times New Roman" w:hAnsi="Times New Roman" w:cs="Times New Roman"/>
                <w:b/>
                <w:bCs/>
                <w:sz w:val="24"/>
                <w:szCs w:val="24"/>
                <w:lang w:eastAsia="ru-RU"/>
              </w:rPr>
            </w:pPr>
            <w:r w:rsidRPr="00522852">
              <w:rPr>
                <w:rFonts w:ascii="Times New Roman" w:eastAsia="Times New Roman" w:hAnsi="Times New Roman" w:cs="Times New Roman"/>
                <w:b/>
                <w:bCs/>
                <w:sz w:val="24"/>
                <w:szCs w:val="24"/>
                <w:lang w:eastAsia="ru-RU"/>
              </w:rPr>
              <w:t>Овладение универсальными коммуникативными действиями:</w:t>
            </w:r>
          </w:p>
          <w:p w14:paraId="0CFB36C4" w14:textId="77777777" w:rsidR="00522852" w:rsidRPr="00522852" w:rsidRDefault="00522852" w:rsidP="00522852">
            <w:pPr>
              <w:shd w:val="clear" w:color="auto" w:fill="FFFFFF"/>
              <w:spacing w:after="0"/>
              <w:jc w:val="both"/>
              <w:textAlignment w:val="baseline"/>
              <w:rPr>
                <w:rFonts w:ascii="Times New Roman" w:eastAsia="Times New Roman" w:hAnsi="Times New Roman" w:cs="Times New Roman"/>
                <w:sz w:val="24"/>
                <w:szCs w:val="24"/>
                <w:lang w:eastAsia="ru-RU"/>
              </w:rPr>
            </w:pPr>
            <w:r w:rsidRPr="00522852">
              <w:rPr>
                <w:rFonts w:ascii="Times New Roman" w:eastAsia="Times New Roman" w:hAnsi="Times New Roman" w:cs="Times New Roman"/>
                <w:sz w:val="24"/>
                <w:szCs w:val="24"/>
                <w:lang w:eastAsia="ru-RU"/>
              </w:rPr>
              <w:t>б) </w:t>
            </w:r>
            <w:r w:rsidRPr="00522852">
              <w:rPr>
                <w:rFonts w:ascii="Times New Roman" w:eastAsia="Times New Roman" w:hAnsi="Times New Roman" w:cs="Times New Roman"/>
                <w:b/>
                <w:bCs/>
                <w:sz w:val="24"/>
                <w:szCs w:val="24"/>
                <w:lang w:eastAsia="ru-RU"/>
              </w:rPr>
              <w:t>совместная деятельность</w:t>
            </w:r>
            <w:r w:rsidRPr="00522852">
              <w:rPr>
                <w:rFonts w:ascii="Times New Roman" w:eastAsia="Times New Roman" w:hAnsi="Times New Roman" w:cs="Times New Roman"/>
                <w:sz w:val="24"/>
                <w:szCs w:val="24"/>
                <w:lang w:eastAsia="ru-RU"/>
              </w:rPr>
              <w:t>:</w:t>
            </w:r>
          </w:p>
          <w:p w14:paraId="1C70AC30" w14:textId="77777777" w:rsidR="00522852" w:rsidRPr="00522852" w:rsidRDefault="00522852" w:rsidP="00522852">
            <w:pPr>
              <w:shd w:val="clear" w:color="auto" w:fill="FFFFFF"/>
              <w:spacing w:after="0"/>
              <w:jc w:val="both"/>
              <w:textAlignment w:val="baseline"/>
              <w:rPr>
                <w:rFonts w:ascii="Times New Roman" w:eastAsia="Times New Roman" w:hAnsi="Times New Roman" w:cs="Times New Roman"/>
                <w:sz w:val="24"/>
                <w:szCs w:val="24"/>
                <w:lang w:eastAsia="ru-RU"/>
              </w:rPr>
            </w:pPr>
            <w:r w:rsidRPr="00522852">
              <w:rPr>
                <w:rFonts w:ascii="Times New Roman" w:eastAsia="Times New Roman" w:hAnsi="Times New Roman" w:cs="Times New Roman"/>
                <w:sz w:val="24"/>
                <w:szCs w:val="24"/>
                <w:lang w:eastAsia="ru-RU"/>
              </w:rPr>
              <w:t>- понимать и использовать преимущества командной и индивидуальной работы;</w:t>
            </w:r>
          </w:p>
          <w:p w14:paraId="298A5CA5" w14:textId="77777777" w:rsidR="00522852" w:rsidRPr="00522852" w:rsidRDefault="00522852" w:rsidP="00522852">
            <w:pPr>
              <w:shd w:val="clear" w:color="auto" w:fill="FFFFFF"/>
              <w:spacing w:after="0"/>
              <w:jc w:val="both"/>
              <w:textAlignment w:val="baseline"/>
              <w:rPr>
                <w:rFonts w:ascii="Times New Roman" w:eastAsia="Times New Roman" w:hAnsi="Times New Roman" w:cs="Times New Roman"/>
                <w:sz w:val="24"/>
                <w:szCs w:val="24"/>
                <w:lang w:eastAsia="ru-RU"/>
              </w:rPr>
            </w:pPr>
            <w:r w:rsidRPr="00522852">
              <w:rPr>
                <w:rFonts w:ascii="Times New Roman" w:eastAsia="Times New Roman" w:hAnsi="Times New Roman" w:cs="Times New Roman"/>
                <w:sz w:val="24"/>
                <w:szCs w:val="24"/>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3C10EA0D" w14:textId="77777777" w:rsidR="00522852" w:rsidRPr="00522852" w:rsidRDefault="00522852" w:rsidP="00522852">
            <w:pPr>
              <w:shd w:val="clear" w:color="auto" w:fill="FFFFFF"/>
              <w:spacing w:after="0"/>
              <w:jc w:val="both"/>
              <w:textAlignment w:val="baseline"/>
              <w:rPr>
                <w:rFonts w:ascii="Times New Roman" w:eastAsia="Times New Roman" w:hAnsi="Times New Roman" w:cs="Times New Roman"/>
                <w:sz w:val="24"/>
                <w:szCs w:val="24"/>
                <w:lang w:eastAsia="ru-RU"/>
              </w:rPr>
            </w:pPr>
            <w:r w:rsidRPr="00522852">
              <w:rPr>
                <w:rFonts w:ascii="Times New Roman" w:eastAsia="Times New Roman" w:hAnsi="Times New Roman" w:cs="Times New Roman"/>
                <w:sz w:val="24"/>
                <w:szCs w:val="24"/>
                <w:lang w:eastAsia="ru-RU"/>
              </w:rPr>
              <w:t>- координировать и выполнять работу в условиях реального, виртуального и комбинированного взаимодействия;</w:t>
            </w:r>
          </w:p>
          <w:p w14:paraId="6FEFD2D4" w14:textId="77777777" w:rsidR="00522852" w:rsidRPr="00522852" w:rsidRDefault="00522852" w:rsidP="00522852">
            <w:pPr>
              <w:spacing w:after="0"/>
              <w:jc w:val="both"/>
              <w:rPr>
                <w:rFonts w:ascii="Times New Roman" w:eastAsia="Times New Roman" w:hAnsi="Times New Roman" w:cs="Times New Roman"/>
                <w:sz w:val="24"/>
                <w:szCs w:val="24"/>
                <w:lang w:eastAsia="ru-RU"/>
              </w:rPr>
            </w:pPr>
            <w:r w:rsidRPr="00522852">
              <w:rPr>
                <w:rFonts w:ascii="Times New Roman" w:eastAsia="Times New Roman" w:hAnsi="Times New Roman" w:cs="Times New Roman"/>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14:paraId="5E78149C" w14:textId="77777777" w:rsidR="00522852" w:rsidRPr="00522852" w:rsidRDefault="00522852" w:rsidP="00522852">
            <w:pPr>
              <w:shd w:val="clear" w:color="auto" w:fill="FFFFFF"/>
              <w:spacing w:after="0"/>
              <w:jc w:val="both"/>
              <w:textAlignment w:val="baseline"/>
              <w:rPr>
                <w:rFonts w:ascii="Times New Roman" w:eastAsia="Times New Roman" w:hAnsi="Times New Roman" w:cs="Times New Roman"/>
                <w:b/>
                <w:bCs/>
                <w:sz w:val="24"/>
                <w:szCs w:val="24"/>
                <w:lang w:eastAsia="ru-RU"/>
              </w:rPr>
            </w:pPr>
            <w:r w:rsidRPr="00522852">
              <w:rPr>
                <w:rFonts w:ascii="Times New Roman" w:eastAsia="Times New Roman" w:hAnsi="Times New Roman" w:cs="Times New Roman"/>
                <w:b/>
                <w:bCs/>
                <w:sz w:val="24"/>
                <w:szCs w:val="24"/>
                <w:lang w:eastAsia="ru-RU"/>
              </w:rPr>
              <w:lastRenderedPageBreak/>
              <w:t>Овладение универсальными регулятивными действиями:</w:t>
            </w:r>
          </w:p>
          <w:p w14:paraId="3FBB9FC8" w14:textId="77777777" w:rsidR="00522852" w:rsidRPr="00522852" w:rsidRDefault="00522852" w:rsidP="00522852">
            <w:pPr>
              <w:shd w:val="clear" w:color="auto" w:fill="FFFFFF"/>
              <w:spacing w:after="0"/>
              <w:jc w:val="both"/>
              <w:textAlignment w:val="baseline"/>
              <w:rPr>
                <w:rFonts w:ascii="Times New Roman" w:eastAsia="Times New Roman" w:hAnsi="Times New Roman" w:cs="Times New Roman"/>
                <w:b/>
                <w:bCs/>
                <w:sz w:val="24"/>
                <w:szCs w:val="24"/>
                <w:lang w:eastAsia="ru-RU"/>
              </w:rPr>
            </w:pPr>
            <w:r w:rsidRPr="00522852">
              <w:rPr>
                <w:rFonts w:ascii="Times New Roman" w:eastAsia="Times New Roman" w:hAnsi="Times New Roman" w:cs="Times New Roman"/>
                <w:sz w:val="24"/>
                <w:szCs w:val="24"/>
                <w:lang w:eastAsia="ru-RU"/>
              </w:rPr>
              <w:t>г</w:t>
            </w:r>
            <w:r w:rsidRPr="00522852">
              <w:rPr>
                <w:rFonts w:ascii="Times New Roman" w:eastAsia="Times New Roman" w:hAnsi="Times New Roman" w:cs="Times New Roman"/>
                <w:b/>
                <w:bCs/>
                <w:sz w:val="24"/>
                <w:szCs w:val="24"/>
                <w:lang w:eastAsia="ru-RU"/>
              </w:rPr>
              <w:t>) принятие себя и других людей:</w:t>
            </w:r>
          </w:p>
          <w:p w14:paraId="1BED7FD8" w14:textId="77777777" w:rsidR="00522852" w:rsidRPr="00522852" w:rsidRDefault="00522852" w:rsidP="00522852">
            <w:pPr>
              <w:shd w:val="clear" w:color="auto" w:fill="FFFFFF"/>
              <w:spacing w:after="0"/>
              <w:jc w:val="both"/>
              <w:textAlignment w:val="baseline"/>
              <w:rPr>
                <w:rFonts w:ascii="Times New Roman" w:eastAsia="Times New Roman" w:hAnsi="Times New Roman" w:cs="Times New Roman"/>
                <w:sz w:val="24"/>
                <w:szCs w:val="24"/>
                <w:lang w:eastAsia="ru-RU"/>
              </w:rPr>
            </w:pPr>
            <w:r w:rsidRPr="00522852">
              <w:rPr>
                <w:rFonts w:ascii="Times New Roman" w:eastAsia="Times New Roman" w:hAnsi="Times New Roman" w:cs="Times New Roman"/>
                <w:sz w:val="24"/>
                <w:szCs w:val="24"/>
                <w:lang w:eastAsia="ru-RU"/>
              </w:rPr>
              <w:t>- принимать мотивы и аргументы других людей при анализе результатов деятельности;</w:t>
            </w:r>
          </w:p>
          <w:p w14:paraId="014E4030" w14:textId="77777777" w:rsidR="00522852" w:rsidRPr="00522852" w:rsidRDefault="00522852" w:rsidP="00522852">
            <w:pPr>
              <w:shd w:val="clear" w:color="auto" w:fill="FFFFFF"/>
              <w:spacing w:after="0"/>
              <w:jc w:val="both"/>
              <w:textAlignment w:val="baseline"/>
              <w:rPr>
                <w:rFonts w:ascii="Times New Roman" w:eastAsia="Times New Roman" w:hAnsi="Times New Roman" w:cs="Times New Roman"/>
                <w:sz w:val="24"/>
                <w:szCs w:val="24"/>
                <w:lang w:eastAsia="ru-RU"/>
              </w:rPr>
            </w:pPr>
            <w:r w:rsidRPr="00522852">
              <w:rPr>
                <w:rFonts w:ascii="Times New Roman" w:eastAsia="Times New Roman" w:hAnsi="Times New Roman" w:cs="Times New Roman"/>
                <w:sz w:val="24"/>
                <w:szCs w:val="24"/>
                <w:lang w:eastAsia="ru-RU"/>
              </w:rPr>
              <w:t>- признавать свое право и право других людей на ошибки;</w:t>
            </w:r>
          </w:p>
          <w:p w14:paraId="32012630" w14:textId="77777777" w:rsidR="00522852" w:rsidRPr="00522852" w:rsidRDefault="00522852" w:rsidP="00522852">
            <w:pPr>
              <w:suppressAutoHyphens/>
              <w:spacing w:after="0"/>
              <w:rPr>
                <w:rFonts w:ascii="Times New Roman" w:hAnsi="Times New Roman" w:cs="Times New Roman"/>
                <w:b/>
                <w:bCs/>
                <w:iCs/>
                <w:sz w:val="24"/>
                <w:szCs w:val="24"/>
              </w:rPr>
            </w:pPr>
            <w:r w:rsidRPr="00522852">
              <w:rPr>
                <w:rFonts w:ascii="Times New Roman" w:eastAsia="Times New Roman" w:hAnsi="Times New Roman" w:cs="Times New Roman"/>
                <w:sz w:val="24"/>
                <w:szCs w:val="24"/>
                <w:lang w:eastAsia="ru-RU"/>
              </w:rPr>
              <w:t>- развивать способность понимать мир с позиции другого человека</w:t>
            </w:r>
          </w:p>
        </w:tc>
        <w:tc>
          <w:tcPr>
            <w:tcW w:w="4077" w:type="dxa"/>
          </w:tcPr>
          <w:p w14:paraId="7122D47B" w14:textId="77777777" w:rsidR="00522852" w:rsidRPr="00522852" w:rsidRDefault="00522852" w:rsidP="00522852">
            <w:pPr>
              <w:widowControl w:val="0"/>
              <w:spacing w:after="0"/>
              <w:jc w:val="both"/>
              <w:rPr>
                <w:rFonts w:ascii="Times New Roman" w:hAnsi="Times New Roman" w:cs="Times New Roman"/>
                <w:sz w:val="24"/>
                <w:szCs w:val="24"/>
              </w:rPr>
            </w:pPr>
            <w:r w:rsidRPr="00522852">
              <w:rPr>
                <w:rFonts w:ascii="Times New Roman" w:hAnsi="Times New Roman" w:cs="Times New Roman"/>
                <w:sz w:val="24"/>
                <w:szCs w:val="24"/>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603E5E3E" w14:textId="77777777" w:rsidR="00522852" w:rsidRPr="00522852" w:rsidRDefault="00522852" w:rsidP="00522852">
            <w:pPr>
              <w:widowControl w:val="0"/>
              <w:spacing w:after="0"/>
              <w:jc w:val="both"/>
              <w:rPr>
                <w:rFonts w:ascii="Times New Roman" w:hAnsi="Times New Roman" w:cs="Times New Roman"/>
                <w:sz w:val="24"/>
                <w:szCs w:val="24"/>
              </w:rPr>
            </w:pPr>
            <w:r w:rsidRPr="00522852">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53B253CD" w14:textId="77777777" w:rsidR="00522852" w:rsidRPr="00522852" w:rsidRDefault="00522852" w:rsidP="00522852">
            <w:pPr>
              <w:widowControl w:val="0"/>
              <w:spacing w:after="0"/>
              <w:jc w:val="both"/>
              <w:rPr>
                <w:rFonts w:ascii="Times New Roman" w:hAnsi="Times New Roman" w:cs="Times New Roman"/>
                <w:sz w:val="24"/>
                <w:szCs w:val="24"/>
              </w:rPr>
            </w:pPr>
            <w:r w:rsidRPr="00522852">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7B45D329" w14:textId="77777777" w:rsidR="00522852" w:rsidRPr="00522852" w:rsidRDefault="00522852" w:rsidP="00522852">
            <w:pPr>
              <w:widowControl w:val="0"/>
              <w:spacing w:after="0"/>
              <w:jc w:val="both"/>
              <w:rPr>
                <w:rFonts w:ascii="Times New Roman" w:hAnsi="Times New Roman" w:cs="Times New Roman"/>
                <w:iCs/>
                <w:spacing w:val="-4"/>
                <w:sz w:val="24"/>
                <w:szCs w:val="24"/>
              </w:rPr>
            </w:pPr>
            <w:r w:rsidRPr="00522852">
              <w:rPr>
                <w:rFonts w:ascii="Times New Roman" w:hAnsi="Times New Roman" w:cs="Times New Roman"/>
                <w:sz w:val="24"/>
                <w:szCs w:val="24"/>
              </w:rPr>
              <w:t xml:space="preserve">- владеть физическими упражнениями разной функциональной направленности, </w:t>
            </w:r>
            <w:r w:rsidRPr="00522852">
              <w:rPr>
                <w:rFonts w:ascii="Times New Roman" w:hAnsi="Times New Roman" w:cs="Times New Roman"/>
                <w:sz w:val="24"/>
                <w:szCs w:val="24"/>
              </w:rPr>
              <w:lastRenderedPageBreak/>
              <w:t>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522852" w:rsidRPr="005C02FB" w14:paraId="352D97BB" w14:textId="77777777" w:rsidTr="00522852">
        <w:trPr>
          <w:trHeight w:val="838"/>
        </w:trPr>
        <w:tc>
          <w:tcPr>
            <w:tcW w:w="5739" w:type="dxa"/>
          </w:tcPr>
          <w:p w14:paraId="08F7D10B" w14:textId="77777777" w:rsidR="00522852" w:rsidRPr="00522852" w:rsidRDefault="00522852" w:rsidP="00522852">
            <w:pPr>
              <w:spacing w:after="0"/>
              <w:rPr>
                <w:rFonts w:ascii="Times New Roman" w:hAnsi="Times New Roman" w:cs="Times New Roman"/>
                <w:sz w:val="24"/>
                <w:szCs w:val="24"/>
              </w:rPr>
            </w:pPr>
            <w:r w:rsidRPr="00522852">
              <w:rPr>
                <w:rFonts w:ascii="Times New Roman" w:hAnsi="Times New Roman" w:cs="Times New Roman"/>
                <w:iCs/>
                <w:sz w:val="24"/>
                <w:szCs w:val="24"/>
              </w:rPr>
              <w:t xml:space="preserve">ОК 08 </w:t>
            </w:r>
            <w:r w:rsidRPr="00522852">
              <w:rPr>
                <w:rFonts w:ascii="Times New Roman" w:hAnsi="Times New Roman" w:cs="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394" w:type="dxa"/>
          </w:tcPr>
          <w:p w14:paraId="261B4FFD" w14:textId="77777777" w:rsidR="00522852" w:rsidRPr="00522852" w:rsidRDefault="00522852" w:rsidP="00522852">
            <w:pPr>
              <w:spacing w:after="0"/>
              <w:jc w:val="both"/>
              <w:rPr>
                <w:rFonts w:ascii="Times New Roman" w:hAnsi="Times New Roman" w:cs="Times New Roman"/>
                <w:sz w:val="24"/>
                <w:szCs w:val="24"/>
                <w:shd w:val="clear" w:color="auto" w:fill="FFFFFF"/>
              </w:rPr>
            </w:pPr>
            <w:r w:rsidRPr="00522852">
              <w:rPr>
                <w:rFonts w:ascii="Times New Roman" w:hAnsi="Times New Roman" w:cs="Times New Roman"/>
                <w:sz w:val="24"/>
                <w:szCs w:val="24"/>
                <w:shd w:val="clear" w:color="auto" w:fill="FFFFFF"/>
              </w:rPr>
              <w:t>- готовность к саморазвитию, самостоятельности и самоопределению;</w:t>
            </w:r>
            <w:r w:rsidRPr="00522852">
              <w:rPr>
                <w:rFonts w:ascii="Times New Roman" w:hAnsi="Times New Roman" w:cs="Times New Roman"/>
                <w:b/>
                <w:bCs/>
                <w:iCs/>
                <w:sz w:val="24"/>
                <w:szCs w:val="24"/>
              </w:rPr>
              <w:t xml:space="preserve"> </w:t>
            </w:r>
          </w:p>
          <w:p w14:paraId="00D87135" w14:textId="77777777" w:rsidR="00522852" w:rsidRPr="00522852" w:rsidRDefault="00522852" w:rsidP="00522852">
            <w:pPr>
              <w:spacing w:after="0"/>
              <w:jc w:val="both"/>
              <w:rPr>
                <w:rFonts w:ascii="Times New Roman" w:hAnsi="Times New Roman" w:cs="Times New Roman"/>
                <w:sz w:val="24"/>
                <w:szCs w:val="24"/>
                <w:shd w:val="clear" w:color="auto" w:fill="FFFFFF"/>
              </w:rPr>
            </w:pPr>
            <w:r w:rsidRPr="00522852">
              <w:rPr>
                <w:rFonts w:ascii="Times New Roman" w:hAnsi="Times New Roman" w:cs="Times New Roman"/>
                <w:sz w:val="24"/>
                <w:szCs w:val="24"/>
                <w:shd w:val="clear" w:color="auto" w:fill="FFFFFF"/>
              </w:rPr>
              <w:t>- наличие мотивации к обучению и личностному развитию;</w:t>
            </w:r>
            <w:r w:rsidRPr="00522852">
              <w:rPr>
                <w:rFonts w:ascii="Times New Roman" w:hAnsi="Times New Roman" w:cs="Times New Roman"/>
                <w:b/>
                <w:bCs/>
                <w:iCs/>
                <w:sz w:val="24"/>
                <w:szCs w:val="24"/>
              </w:rPr>
              <w:t xml:space="preserve"> </w:t>
            </w:r>
          </w:p>
          <w:p w14:paraId="0A7BBEFF" w14:textId="77777777" w:rsidR="00522852" w:rsidRPr="00522852" w:rsidRDefault="00522852" w:rsidP="00522852">
            <w:pPr>
              <w:spacing w:after="0"/>
              <w:jc w:val="both"/>
              <w:rPr>
                <w:rFonts w:ascii="Times New Roman" w:hAnsi="Times New Roman" w:cs="Times New Roman"/>
                <w:b/>
                <w:bCs/>
                <w:sz w:val="24"/>
                <w:szCs w:val="24"/>
                <w:shd w:val="clear" w:color="auto" w:fill="FFFFFF"/>
              </w:rPr>
            </w:pPr>
            <w:r w:rsidRPr="00522852">
              <w:rPr>
                <w:rFonts w:ascii="Times New Roman" w:hAnsi="Times New Roman" w:cs="Times New Roman"/>
                <w:b/>
                <w:bCs/>
                <w:sz w:val="24"/>
                <w:szCs w:val="24"/>
                <w:shd w:val="clear" w:color="auto" w:fill="FFFFFF"/>
              </w:rPr>
              <w:t>В части</w:t>
            </w:r>
            <w:r w:rsidRPr="00522852">
              <w:rPr>
                <w:rFonts w:ascii="Times New Roman" w:hAnsi="Times New Roman" w:cs="Times New Roman"/>
                <w:sz w:val="24"/>
                <w:szCs w:val="24"/>
                <w:shd w:val="clear" w:color="auto" w:fill="FFFFFF"/>
              </w:rPr>
              <w:t xml:space="preserve"> </w:t>
            </w:r>
            <w:r w:rsidRPr="00522852">
              <w:rPr>
                <w:rFonts w:ascii="Times New Roman" w:hAnsi="Times New Roman" w:cs="Times New Roman"/>
                <w:b/>
                <w:bCs/>
                <w:sz w:val="24"/>
                <w:szCs w:val="24"/>
                <w:shd w:val="clear" w:color="auto" w:fill="FFFFFF"/>
              </w:rPr>
              <w:t xml:space="preserve">физического воспитания: </w:t>
            </w:r>
          </w:p>
          <w:p w14:paraId="485AEDB7" w14:textId="77777777" w:rsidR="00522852" w:rsidRPr="00522852" w:rsidRDefault="00522852" w:rsidP="00522852">
            <w:pPr>
              <w:spacing w:after="0"/>
              <w:jc w:val="both"/>
              <w:rPr>
                <w:rFonts w:ascii="Times New Roman" w:hAnsi="Times New Roman" w:cs="Times New Roman"/>
                <w:b/>
                <w:bCs/>
                <w:sz w:val="24"/>
                <w:szCs w:val="24"/>
              </w:rPr>
            </w:pPr>
            <w:r w:rsidRPr="00522852">
              <w:rPr>
                <w:rFonts w:ascii="Times New Roman" w:hAnsi="Times New Roman" w:cs="Times New Roman"/>
                <w:sz w:val="24"/>
                <w:szCs w:val="24"/>
                <w:shd w:val="clear" w:color="auto" w:fill="FFFFFF"/>
              </w:rPr>
              <w:t>- сформированность здорового и безопасного образа жизни, ответственного отношения к своему здоровью;</w:t>
            </w:r>
            <w:r w:rsidRPr="00522852">
              <w:rPr>
                <w:rFonts w:ascii="Times New Roman" w:hAnsi="Times New Roman" w:cs="Times New Roman"/>
                <w:b/>
                <w:bCs/>
                <w:iCs/>
                <w:sz w:val="24"/>
                <w:szCs w:val="24"/>
              </w:rPr>
              <w:t xml:space="preserve"> </w:t>
            </w:r>
          </w:p>
          <w:p w14:paraId="635E69D8" w14:textId="77777777" w:rsidR="00522852" w:rsidRPr="00522852" w:rsidRDefault="00522852" w:rsidP="00522852">
            <w:pPr>
              <w:spacing w:after="0"/>
              <w:jc w:val="both"/>
              <w:rPr>
                <w:rFonts w:ascii="Times New Roman" w:hAnsi="Times New Roman" w:cs="Times New Roman"/>
                <w:sz w:val="24"/>
                <w:szCs w:val="24"/>
              </w:rPr>
            </w:pPr>
            <w:r w:rsidRPr="00522852">
              <w:rPr>
                <w:rFonts w:ascii="Times New Roman" w:hAnsi="Times New Roman" w:cs="Times New Roman"/>
                <w:sz w:val="24"/>
                <w:szCs w:val="24"/>
                <w:shd w:val="clear" w:color="auto" w:fill="FFFFFF"/>
              </w:rPr>
              <w:t>- потребность в физическом совершенствовании, занятиях спортивно-оздоровительной деятельностью;</w:t>
            </w:r>
          </w:p>
          <w:p w14:paraId="380F7C41" w14:textId="77777777" w:rsidR="00522852" w:rsidRPr="00522852" w:rsidRDefault="00522852" w:rsidP="00522852">
            <w:pPr>
              <w:spacing w:after="0"/>
              <w:jc w:val="both"/>
              <w:rPr>
                <w:rFonts w:ascii="Times New Roman" w:hAnsi="Times New Roman" w:cs="Times New Roman"/>
                <w:sz w:val="24"/>
                <w:szCs w:val="24"/>
                <w:shd w:val="clear" w:color="auto" w:fill="FFFFFF"/>
              </w:rPr>
            </w:pPr>
            <w:r w:rsidRPr="00522852">
              <w:rPr>
                <w:rFonts w:ascii="Times New Roman" w:hAnsi="Times New Roman" w:cs="Times New Roman"/>
                <w:sz w:val="24"/>
                <w:szCs w:val="24"/>
                <w:shd w:val="clear" w:color="auto" w:fill="FFFFFF"/>
              </w:rPr>
              <w:t>- активное неприятие вредных привычек и иных форм причинения вреда физическому и психическому здоровью;</w:t>
            </w:r>
            <w:r w:rsidRPr="00522852">
              <w:rPr>
                <w:rFonts w:ascii="Times New Roman" w:hAnsi="Times New Roman" w:cs="Times New Roman"/>
                <w:b/>
                <w:bCs/>
                <w:iCs/>
                <w:sz w:val="24"/>
                <w:szCs w:val="24"/>
              </w:rPr>
              <w:t xml:space="preserve"> </w:t>
            </w:r>
          </w:p>
          <w:p w14:paraId="451E9BF6" w14:textId="77777777" w:rsidR="00522852" w:rsidRPr="00522852" w:rsidRDefault="00522852" w:rsidP="00522852">
            <w:pPr>
              <w:shd w:val="clear" w:color="auto" w:fill="FFFFFF"/>
              <w:spacing w:after="0"/>
              <w:jc w:val="both"/>
              <w:textAlignment w:val="baseline"/>
              <w:rPr>
                <w:rFonts w:ascii="Times New Roman" w:eastAsia="Times New Roman" w:hAnsi="Times New Roman" w:cs="Times New Roman"/>
                <w:b/>
                <w:bCs/>
                <w:sz w:val="24"/>
                <w:szCs w:val="24"/>
                <w:lang w:eastAsia="ru-RU"/>
              </w:rPr>
            </w:pPr>
            <w:r w:rsidRPr="00522852">
              <w:rPr>
                <w:rFonts w:ascii="Times New Roman" w:eastAsia="Times New Roman" w:hAnsi="Times New Roman" w:cs="Times New Roman"/>
                <w:b/>
                <w:bCs/>
                <w:sz w:val="24"/>
                <w:szCs w:val="24"/>
                <w:lang w:eastAsia="ru-RU"/>
              </w:rPr>
              <w:t>Овладение универсальными регулятивными действиями:</w:t>
            </w:r>
          </w:p>
          <w:p w14:paraId="4251F7BF" w14:textId="77777777" w:rsidR="00522852" w:rsidRPr="00522852" w:rsidRDefault="00522852" w:rsidP="00522852">
            <w:pPr>
              <w:shd w:val="clear" w:color="auto" w:fill="FFFFFF"/>
              <w:spacing w:after="0"/>
              <w:jc w:val="both"/>
              <w:textAlignment w:val="baseline"/>
              <w:rPr>
                <w:rFonts w:ascii="Times New Roman" w:eastAsia="Times New Roman" w:hAnsi="Times New Roman" w:cs="Times New Roman"/>
                <w:b/>
                <w:bCs/>
                <w:sz w:val="24"/>
                <w:szCs w:val="24"/>
                <w:lang w:eastAsia="ru-RU"/>
              </w:rPr>
            </w:pPr>
            <w:r w:rsidRPr="00522852">
              <w:rPr>
                <w:rFonts w:ascii="Times New Roman" w:eastAsia="Times New Roman" w:hAnsi="Times New Roman" w:cs="Times New Roman"/>
                <w:b/>
                <w:bCs/>
                <w:sz w:val="24"/>
                <w:szCs w:val="24"/>
                <w:lang w:eastAsia="ru-RU"/>
              </w:rPr>
              <w:t>а) самоорганизация:</w:t>
            </w:r>
          </w:p>
          <w:p w14:paraId="5D9A29E2" w14:textId="77777777" w:rsidR="00522852" w:rsidRPr="00522852" w:rsidRDefault="00522852" w:rsidP="00522852">
            <w:pPr>
              <w:shd w:val="clear" w:color="auto" w:fill="FFFFFF"/>
              <w:spacing w:after="0"/>
              <w:jc w:val="both"/>
              <w:textAlignment w:val="baseline"/>
              <w:rPr>
                <w:rFonts w:ascii="Times New Roman" w:eastAsia="Times New Roman" w:hAnsi="Times New Roman" w:cs="Times New Roman"/>
                <w:sz w:val="24"/>
                <w:szCs w:val="24"/>
                <w:lang w:eastAsia="ru-RU"/>
              </w:rPr>
            </w:pPr>
            <w:r w:rsidRPr="00522852">
              <w:rPr>
                <w:rFonts w:ascii="Times New Roman" w:eastAsia="Times New Roman" w:hAnsi="Times New Roman" w:cs="Times New Roman"/>
                <w:sz w:val="24"/>
                <w:szCs w:val="24"/>
                <w:lang w:eastAsia="ru-RU"/>
              </w:rPr>
              <w:t xml:space="preserve">-- самостоятельно составлять план </w:t>
            </w:r>
            <w:r w:rsidRPr="00522852">
              <w:rPr>
                <w:rFonts w:ascii="Times New Roman" w:eastAsia="Times New Roman" w:hAnsi="Times New Roman" w:cs="Times New Roman"/>
                <w:sz w:val="24"/>
                <w:szCs w:val="24"/>
                <w:lang w:eastAsia="ru-RU"/>
              </w:rPr>
              <w:lastRenderedPageBreak/>
              <w:t>решения проблемы с учетом имеющихся ресурсов, собственных возможностей и предпочтений;</w:t>
            </w:r>
            <w:r w:rsidRPr="00522852">
              <w:rPr>
                <w:rFonts w:ascii="Times New Roman" w:hAnsi="Times New Roman" w:cs="Times New Roman"/>
                <w:b/>
                <w:bCs/>
                <w:iCs/>
                <w:sz w:val="24"/>
                <w:szCs w:val="24"/>
              </w:rPr>
              <w:t xml:space="preserve"> </w:t>
            </w:r>
          </w:p>
          <w:p w14:paraId="7E45B896" w14:textId="77777777" w:rsidR="00522852" w:rsidRPr="00522852" w:rsidRDefault="00522852" w:rsidP="00522852">
            <w:pPr>
              <w:shd w:val="clear" w:color="auto" w:fill="FFFFFF"/>
              <w:spacing w:after="0"/>
              <w:jc w:val="both"/>
              <w:textAlignment w:val="baseline"/>
              <w:rPr>
                <w:rFonts w:ascii="Times New Roman" w:eastAsia="Times New Roman" w:hAnsi="Times New Roman" w:cs="Times New Roman"/>
                <w:sz w:val="24"/>
                <w:szCs w:val="24"/>
                <w:lang w:eastAsia="ru-RU"/>
              </w:rPr>
            </w:pPr>
            <w:r w:rsidRPr="00522852">
              <w:rPr>
                <w:rFonts w:ascii="Times New Roman" w:eastAsia="Times New Roman" w:hAnsi="Times New Roman" w:cs="Times New Roman"/>
                <w:sz w:val="24"/>
                <w:szCs w:val="24"/>
                <w:lang w:eastAsia="ru-RU"/>
              </w:rPr>
              <w:t>- давать оценку новым ситуациям;</w:t>
            </w:r>
            <w:r w:rsidRPr="00522852">
              <w:rPr>
                <w:rFonts w:ascii="Times New Roman" w:hAnsi="Times New Roman" w:cs="Times New Roman"/>
                <w:b/>
                <w:bCs/>
                <w:iCs/>
                <w:sz w:val="24"/>
                <w:szCs w:val="24"/>
              </w:rPr>
              <w:t xml:space="preserve"> </w:t>
            </w:r>
          </w:p>
          <w:p w14:paraId="53C74B80" w14:textId="77777777" w:rsidR="00522852" w:rsidRPr="00522852" w:rsidRDefault="00522852" w:rsidP="00522852">
            <w:pPr>
              <w:shd w:val="clear" w:color="auto" w:fill="FFFFFF"/>
              <w:spacing w:after="0"/>
              <w:jc w:val="both"/>
              <w:textAlignment w:val="baseline"/>
              <w:rPr>
                <w:rFonts w:ascii="Times New Roman" w:eastAsia="Times New Roman" w:hAnsi="Times New Roman" w:cs="Times New Roman"/>
                <w:sz w:val="24"/>
                <w:szCs w:val="24"/>
                <w:lang w:eastAsia="ru-RU"/>
              </w:rPr>
            </w:pPr>
            <w:r w:rsidRPr="00522852">
              <w:rPr>
                <w:rFonts w:ascii="Times New Roman" w:eastAsia="Times New Roman" w:hAnsi="Times New Roman" w:cs="Times New Roman"/>
                <w:sz w:val="24"/>
                <w:szCs w:val="24"/>
                <w:lang w:eastAsia="ru-RU"/>
              </w:rPr>
              <w:t>- расширять рамки учебного предмета на основе личных предпочтений;</w:t>
            </w:r>
            <w:r w:rsidRPr="00522852">
              <w:rPr>
                <w:rFonts w:ascii="Times New Roman" w:hAnsi="Times New Roman" w:cs="Times New Roman"/>
                <w:b/>
                <w:bCs/>
                <w:iCs/>
                <w:sz w:val="24"/>
                <w:szCs w:val="24"/>
              </w:rPr>
              <w:t xml:space="preserve"> </w:t>
            </w:r>
          </w:p>
          <w:p w14:paraId="1FA854D4" w14:textId="77777777" w:rsidR="00522852" w:rsidRPr="00522852" w:rsidRDefault="00522852" w:rsidP="00522852">
            <w:pPr>
              <w:shd w:val="clear" w:color="auto" w:fill="FFFFFF"/>
              <w:spacing w:after="0"/>
              <w:jc w:val="both"/>
              <w:textAlignment w:val="baseline"/>
              <w:rPr>
                <w:rFonts w:ascii="Times New Roman" w:eastAsia="Times New Roman" w:hAnsi="Times New Roman" w:cs="Times New Roman"/>
                <w:sz w:val="24"/>
                <w:szCs w:val="24"/>
                <w:lang w:eastAsia="ru-RU"/>
              </w:rPr>
            </w:pPr>
            <w:r w:rsidRPr="00522852">
              <w:rPr>
                <w:rFonts w:ascii="Times New Roman" w:eastAsia="Times New Roman" w:hAnsi="Times New Roman" w:cs="Times New Roman"/>
                <w:sz w:val="24"/>
                <w:szCs w:val="24"/>
                <w:lang w:eastAsia="ru-RU"/>
              </w:rPr>
              <w:t>- делать осознанный выбор, аргументировать его, брать ответственность за решение;</w:t>
            </w:r>
            <w:r w:rsidRPr="00522852">
              <w:rPr>
                <w:rFonts w:ascii="Times New Roman" w:hAnsi="Times New Roman" w:cs="Times New Roman"/>
                <w:b/>
                <w:bCs/>
                <w:iCs/>
                <w:sz w:val="24"/>
                <w:szCs w:val="24"/>
              </w:rPr>
              <w:t xml:space="preserve"> </w:t>
            </w:r>
          </w:p>
          <w:p w14:paraId="17CB0F00" w14:textId="77777777" w:rsidR="00522852" w:rsidRPr="00522852" w:rsidRDefault="00522852" w:rsidP="00522852">
            <w:pPr>
              <w:shd w:val="clear" w:color="auto" w:fill="FFFFFF"/>
              <w:spacing w:after="0"/>
              <w:jc w:val="both"/>
              <w:textAlignment w:val="baseline"/>
              <w:rPr>
                <w:rFonts w:ascii="Times New Roman" w:eastAsia="Times New Roman" w:hAnsi="Times New Roman" w:cs="Times New Roman"/>
                <w:sz w:val="24"/>
                <w:szCs w:val="24"/>
                <w:lang w:eastAsia="ru-RU"/>
              </w:rPr>
            </w:pPr>
            <w:r w:rsidRPr="00522852">
              <w:rPr>
                <w:rFonts w:ascii="Times New Roman" w:eastAsia="Times New Roman" w:hAnsi="Times New Roman" w:cs="Times New Roman"/>
                <w:sz w:val="24"/>
                <w:szCs w:val="24"/>
                <w:lang w:eastAsia="ru-RU"/>
              </w:rPr>
              <w:t>- оценивать приобретенный опыт;</w:t>
            </w:r>
            <w:r w:rsidRPr="00522852">
              <w:rPr>
                <w:rFonts w:ascii="Times New Roman" w:hAnsi="Times New Roman" w:cs="Times New Roman"/>
                <w:b/>
                <w:bCs/>
                <w:iCs/>
                <w:sz w:val="24"/>
                <w:szCs w:val="24"/>
              </w:rPr>
              <w:t xml:space="preserve"> </w:t>
            </w:r>
          </w:p>
          <w:p w14:paraId="640B3F80" w14:textId="77777777" w:rsidR="00522852" w:rsidRPr="00522852" w:rsidRDefault="00522852" w:rsidP="00522852">
            <w:pPr>
              <w:suppressAutoHyphens/>
              <w:spacing w:after="0"/>
              <w:rPr>
                <w:rFonts w:ascii="Times New Roman" w:hAnsi="Times New Roman" w:cs="Times New Roman"/>
                <w:sz w:val="24"/>
                <w:szCs w:val="24"/>
              </w:rPr>
            </w:pPr>
            <w:r w:rsidRPr="00522852">
              <w:rPr>
                <w:rFonts w:ascii="Times New Roman" w:eastAsia="Times New Roman" w:hAnsi="Times New Roman" w:cs="Times New Roman"/>
                <w:sz w:val="24"/>
                <w:szCs w:val="24"/>
                <w:lang w:eastAsia="ru-RU"/>
              </w:rPr>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4077" w:type="dxa"/>
          </w:tcPr>
          <w:p w14:paraId="1E8FFCCD" w14:textId="77777777" w:rsidR="00522852" w:rsidRPr="00522852" w:rsidRDefault="00522852" w:rsidP="00522852">
            <w:pPr>
              <w:widowControl w:val="0"/>
              <w:spacing w:after="0"/>
              <w:jc w:val="both"/>
              <w:rPr>
                <w:rFonts w:ascii="Times New Roman" w:hAnsi="Times New Roman" w:cs="Times New Roman"/>
                <w:sz w:val="24"/>
                <w:szCs w:val="24"/>
              </w:rPr>
            </w:pPr>
            <w:r w:rsidRPr="00522852">
              <w:rPr>
                <w:rFonts w:ascii="Times New Roman" w:hAnsi="Times New Roman" w:cs="Times New Roman"/>
                <w:sz w:val="24"/>
                <w:szCs w:val="24"/>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14E1FC26" w14:textId="77777777" w:rsidR="00522852" w:rsidRPr="00522852" w:rsidRDefault="00522852" w:rsidP="00522852">
            <w:pPr>
              <w:widowControl w:val="0"/>
              <w:spacing w:after="0"/>
              <w:jc w:val="both"/>
              <w:rPr>
                <w:rFonts w:ascii="Times New Roman" w:hAnsi="Times New Roman" w:cs="Times New Roman"/>
                <w:sz w:val="24"/>
                <w:szCs w:val="24"/>
              </w:rPr>
            </w:pPr>
            <w:r w:rsidRPr="00522852">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3C92EFB5" w14:textId="77777777" w:rsidR="00522852" w:rsidRPr="00522852" w:rsidRDefault="00522852" w:rsidP="00522852">
            <w:pPr>
              <w:widowControl w:val="0"/>
              <w:spacing w:after="0"/>
              <w:jc w:val="both"/>
              <w:rPr>
                <w:rFonts w:ascii="Times New Roman" w:hAnsi="Times New Roman" w:cs="Times New Roman"/>
                <w:sz w:val="24"/>
                <w:szCs w:val="24"/>
              </w:rPr>
            </w:pPr>
            <w:r w:rsidRPr="00522852">
              <w:rPr>
                <w:rFonts w:ascii="Times New Roman" w:hAnsi="Times New Roman" w:cs="Times New Roman"/>
                <w:sz w:val="24"/>
                <w:szCs w:val="24"/>
              </w:rPr>
              <w:t xml:space="preserve">- владеть основными способами самоконтроля индивидуальных показателей здоровья, умственной и физической работоспособности, </w:t>
            </w:r>
            <w:r w:rsidRPr="00522852">
              <w:rPr>
                <w:rFonts w:ascii="Times New Roman" w:hAnsi="Times New Roman" w:cs="Times New Roman"/>
                <w:sz w:val="24"/>
                <w:szCs w:val="24"/>
              </w:rPr>
              <w:lastRenderedPageBreak/>
              <w:t>динамики физического развития и физических качеств;</w:t>
            </w:r>
          </w:p>
          <w:p w14:paraId="6C02CB8B" w14:textId="77777777" w:rsidR="00522852" w:rsidRPr="00522852" w:rsidRDefault="00522852" w:rsidP="00522852">
            <w:pPr>
              <w:widowControl w:val="0"/>
              <w:spacing w:after="0"/>
              <w:jc w:val="both"/>
              <w:rPr>
                <w:rFonts w:ascii="Times New Roman" w:hAnsi="Times New Roman" w:cs="Times New Roman"/>
                <w:sz w:val="24"/>
                <w:szCs w:val="24"/>
              </w:rPr>
            </w:pPr>
            <w:r w:rsidRPr="00522852">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424776B4" w14:textId="77777777" w:rsidR="00522852" w:rsidRPr="00522852" w:rsidRDefault="00522852" w:rsidP="00522852">
            <w:pPr>
              <w:widowControl w:val="0"/>
              <w:spacing w:after="0"/>
              <w:jc w:val="both"/>
              <w:rPr>
                <w:rFonts w:ascii="Times New Roman" w:hAnsi="Times New Roman" w:cs="Times New Roman"/>
                <w:sz w:val="24"/>
                <w:szCs w:val="24"/>
              </w:rPr>
            </w:pPr>
            <w:r w:rsidRPr="00522852">
              <w:rPr>
                <w:rFonts w:ascii="Times New Roman" w:hAnsi="Times New Roman" w:cs="Times New Roman"/>
                <w:sz w:val="24"/>
                <w:szCs w:val="24"/>
              </w:rPr>
              <w:t>- 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4AA19DBF" w14:textId="77777777" w:rsidR="00522852" w:rsidRPr="00522852" w:rsidRDefault="00522852" w:rsidP="00522852">
            <w:pPr>
              <w:widowControl w:val="0"/>
              <w:spacing w:after="0"/>
              <w:jc w:val="both"/>
              <w:rPr>
                <w:rFonts w:ascii="Times New Roman" w:hAnsi="Times New Roman" w:cs="Times New Roman"/>
                <w:sz w:val="24"/>
                <w:szCs w:val="24"/>
              </w:rPr>
            </w:pPr>
            <w:r w:rsidRPr="00522852">
              <w:rPr>
                <w:rFonts w:ascii="Times New Roman" w:hAnsi="Times New Roman" w:cs="Times New Roman"/>
                <w:sz w:val="24"/>
                <w:szCs w:val="24"/>
              </w:rPr>
              <w:t>- иметь положительную динамику в развитии основных физических качеств (силы, быстроты, выносливости, гибкости и ловкости)</w:t>
            </w:r>
          </w:p>
        </w:tc>
      </w:tr>
    </w:tbl>
    <w:p w14:paraId="3122B7A0" w14:textId="77777777" w:rsidR="009E04B9" w:rsidRPr="009E04B9" w:rsidRDefault="009E04B9" w:rsidP="009E04B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1BEB5509" w14:textId="77777777" w:rsidR="00522852" w:rsidRDefault="00522852" w:rsidP="009E04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
          <w:sz w:val="28"/>
          <w:szCs w:val="28"/>
          <w:lang w:eastAsia="ru-RU"/>
        </w:rPr>
      </w:pPr>
    </w:p>
    <w:p w14:paraId="2E2A00EE" w14:textId="77777777" w:rsidR="00522852" w:rsidRDefault="00522852" w:rsidP="009E04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
          <w:sz w:val="28"/>
          <w:szCs w:val="28"/>
          <w:lang w:eastAsia="ru-RU"/>
        </w:rPr>
      </w:pPr>
    </w:p>
    <w:p w14:paraId="1C7268F4" w14:textId="77777777" w:rsidR="00522852" w:rsidRDefault="00522852" w:rsidP="009E04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
          <w:sz w:val="28"/>
          <w:szCs w:val="28"/>
          <w:lang w:eastAsia="ru-RU"/>
        </w:rPr>
      </w:pPr>
    </w:p>
    <w:p w14:paraId="6C311ED9" w14:textId="77777777" w:rsidR="00522852" w:rsidRDefault="00522852" w:rsidP="009E04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
          <w:sz w:val="28"/>
          <w:szCs w:val="28"/>
          <w:lang w:eastAsia="ru-RU"/>
        </w:rPr>
      </w:pPr>
    </w:p>
    <w:p w14:paraId="33794C3D" w14:textId="77777777" w:rsidR="00674C3B" w:rsidRDefault="00674C3B" w:rsidP="009E04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
          <w:sz w:val="28"/>
          <w:szCs w:val="28"/>
          <w:lang w:eastAsia="ru-RU"/>
        </w:rPr>
      </w:pPr>
    </w:p>
    <w:p w14:paraId="4F6E9F18" w14:textId="77777777" w:rsidR="00674C3B" w:rsidRDefault="00674C3B" w:rsidP="009E04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
          <w:sz w:val="28"/>
          <w:szCs w:val="28"/>
          <w:lang w:eastAsia="ru-RU"/>
        </w:rPr>
      </w:pPr>
    </w:p>
    <w:p w14:paraId="61DA3AE0" w14:textId="77777777" w:rsidR="00674C3B" w:rsidRDefault="00674C3B" w:rsidP="009E04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
          <w:sz w:val="28"/>
          <w:szCs w:val="28"/>
          <w:lang w:eastAsia="ru-RU"/>
        </w:rPr>
      </w:pPr>
    </w:p>
    <w:p w14:paraId="0C119771" w14:textId="77777777" w:rsidR="00674C3B" w:rsidRDefault="00674C3B" w:rsidP="009E04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
          <w:sz w:val="28"/>
          <w:szCs w:val="28"/>
          <w:lang w:eastAsia="ru-RU"/>
        </w:rPr>
      </w:pPr>
    </w:p>
    <w:p w14:paraId="19EB8B64" w14:textId="77777777" w:rsidR="00674C3B" w:rsidRDefault="00674C3B" w:rsidP="009E04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
          <w:sz w:val="28"/>
          <w:szCs w:val="28"/>
          <w:lang w:eastAsia="ru-RU"/>
        </w:rPr>
      </w:pPr>
    </w:p>
    <w:p w14:paraId="7C4F3DC9" w14:textId="77777777" w:rsidR="009E04B9" w:rsidRPr="009E04B9" w:rsidRDefault="009E04B9" w:rsidP="009E04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9E04B9">
        <w:rPr>
          <w:rFonts w:ascii="Times New Roman" w:eastAsia="Times New Roman" w:hAnsi="Times New Roman" w:cs="Times New Roman"/>
          <w:b/>
          <w:sz w:val="28"/>
          <w:szCs w:val="28"/>
          <w:lang w:eastAsia="ru-RU"/>
        </w:rPr>
        <w:t>1.</w:t>
      </w:r>
      <w:r w:rsidR="00C171C5">
        <w:rPr>
          <w:rFonts w:ascii="Times New Roman" w:eastAsia="Times New Roman" w:hAnsi="Times New Roman" w:cs="Times New Roman"/>
          <w:b/>
          <w:sz w:val="28"/>
          <w:szCs w:val="28"/>
          <w:lang w:eastAsia="ru-RU"/>
        </w:rPr>
        <w:t>3</w:t>
      </w:r>
      <w:r w:rsidRPr="009E04B9">
        <w:rPr>
          <w:rFonts w:ascii="Times New Roman" w:eastAsia="Times New Roman" w:hAnsi="Times New Roman" w:cs="Times New Roman"/>
          <w:b/>
          <w:sz w:val="28"/>
          <w:szCs w:val="28"/>
          <w:lang w:eastAsia="ru-RU"/>
        </w:rPr>
        <w:t>. Количество часов на освоение рабочей программы учебного предмета:</w:t>
      </w:r>
    </w:p>
    <w:p w14:paraId="07024CA5" w14:textId="504C30D8" w:rsidR="009E04B9" w:rsidRPr="009E04B9" w:rsidRDefault="009E04B9" w:rsidP="005228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9E04B9">
        <w:rPr>
          <w:rFonts w:ascii="Times New Roman" w:eastAsia="Times New Roman" w:hAnsi="Times New Roman" w:cs="Times New Roman"/>
          <w:sz w:val="28"/>
          <w:szCs w:val="28"/>
          <w:lang w:eastAsia="ru-RU"/>
        </w:rPr>
        <w:tab/>
      </w:r>
      <w:r w:rsidRPr="009E04B9">
        <w:rPr>
          <w:rFonts w:ascii="Times New Roman" w:eastAsia="Times New Roman" w:hAnsi="Times New Roman" w:cs="Times New Roman"/>
          <w:color w:val="000000"/>
          <w:sz w:val="28"/>
          <w:szCs w:val="28"/>
          <w:lang w:eastAsia="ru-RU"/>
        </w:rPr>
        <w:t xml:space="preserve">максимальной учебной нагрузки обучающегося – </w:t>
      </w:r>
      <w:r w:rsidR="0028023C">
        <w:rPr>
          <w:rFonts w:ascii="Times New Roman" w:eastAsia="Times New Roman" w:hAnsi="Times New Roman" w:cs="Times New Roman"/>
          <w:color w:val="000000"/>
          <w:sz w:val="28"/>
          <w:szCs w:val="28"/>
          <w:lang w:eastAsia="ru-RU"/>
        </w:rPr>
        <w:t>170</w:t>
      </w:r>
      <w:r w:rsidRPr="009E04B9">
        <w:rPr>
          <w:rFonts w:ascii="Times New Roman" w:eastAsia="Times New Roman" w:hAnsi="Times New Roman" w:cs="Times New Roman"/>
          <w:color w:val="000000"/>
          <w:sz w:val="28"/>
          <w:szCs w:val="28"/>
          <w:lang w:eastAsia="ru-RU"/>
        </w:rPr>
        <w:t xml:space="preserve"> час</w:t>
      </w:r>
      <w:r w:rsidR="002545CC">
        <w:rPr>
          <w:rFonts w:ascii="Times New Roman" w:eastAsia="Times New Roman" w:hAnsi="Times New Roman" w:cs="Times New Roman"/>
          <w:color w:val="000000"/>
          <w:sz w:val="28"/>
          <w:szCs w:val="28"/>
          <w:lang w:eastAsia="ru-RU"/>
        </w:rPr>
        <w:t>ов</w:t>
      </w:r>
      <w:r w:rsidRPr="009E04B9">
        <w:rPr>
          <w:rFonts w:ascii="Times New Roman" w:eastAsia="Times New Roman" w:hAnsi="Times New Roman" w:cs="Times New Roman"/>
          <w:color w:val="000000"/>
          <w:sz w:val="28"/>
          <w:szCs w:val="28"/>
          <w:lang w:eastAsia="ru-RU"/>
        </w:rPr>
        <w:t>, в том числе: в том числе практических занятий –</w:t>
      </w:r>
      <w:r w:rsidR="0028023C">
        <w:rPr>
          <w:rFonts w:ascii="Times New Roman" w:eastAsia="Times New Roman" w:hAnsi="Times New Roman" w:cs="Times New Roman"/>
          <w:color w:val="000000"/>
          <w:sz w:val="28"/>
          <w:szCs w:val="28"/>
          <w:lang w:eastAsia="ru-RU"/>
        </w:rPr>
        <w:t>160</w:t>
      </w:r>
      <w:r w:rsidRPr="009E04B9">
        <w:rPr>
          <w:rFonts w:ascii="Times New Roman" w:eastAsia="Times New Roman" w:hAnsi="Times New Roman" w:cs="Times New Roman"/>
          <w:color w:val="000000"/>
          <w:sz w:val="28"/>
          <w:szCs w:val="28"/>
          <w:lang w:eastAsia="ru-RU"/>
        </w:rPr>
        <w:t xml:space="preserve"> час</w:t>
      </w:r>
      <w:r w:rsidR="002545CC">
        <w:rPr>
          <w:rFonts w:ascii="Times New Roman" w:eastAsia="Times New Roman" w:hAnsi="Times New Roman" w:cs="Times New Roman"/>
          <w:color w:val="000000"/>
          <w:sz w:val="28"/>
          <w:szCs w:val="28"/>
          <w:lang w:eastAsia="ru-RU"/>
        </w:rPr>
        <w:t>ов</w:t>
      </w:r>
      <w:r w:rsidR="0028023C">
        <w:rPr>
          <w:rFonts w:ascii="Times New Roman" w:eastAsia="Times New Roman" w:hAnsi="Times New Roman" w:cs="Times New Roman"/>
          <w:color w:val="000000"/>
          <w:sz w:val="28"/>
          <w:szCs w:val="28"/>
          <w:lang w:eastAsia="ru-RU"/>
        </w:rPr>
        <w:t>, самостоятельная работа-2 часа, консультации – 6 часов.</w:t>
      </w:r>
    </w:p>
    <w:p w14:paraId="7E431CE5"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sz w:val="28"/>
          <w:szCs w:val="28"/>
          <w:lang w:eastAsia="ru-RU"/>
        </w:rPr>
      </w:pPr>
    </w:p>
    <w:p w14:paraId="6FB87DEA" w14:textId="77777777" w:rsidR="009E04B9" w:rsidRPr="009E04B9" w:rsidRDefault="009E04B9" w:rsidP="009E04B9">
      <w:pPr>
        <w:keepNext/>
        <w:keepLines/>
        <w:widowControl w:val="0"/>
        <w:spacing w:after="0" w:line="240" w:lineRule="auto"/>
        <w:jc w:val="center"/>
        <w:rPr>
          <w:rFonts w:ascii="Times New Roman" w:eastAsia="Franklin Gothic Medium" w:hAnsi="Times New Roman" w:cs="Times New Roman"/>
          <w:b/>
          <w:sz w:val="28"/>
          <w:szCs w:val="28"/>
          <w:lang w:eastAsia="ru-RU"/>
        </w:rPr>
      </w:pPr>
      <w:bookmarkStart w:id="1" w:name="bookmark1"/>
      <w:r w:rsidRPr="009E04B9">
        <w:rPr>
          <w:rFonts w:ascii="Times New Roman" w:eastAsia="Franklin Gothic Medium" w:hAnsi="Times New Roman" w:cs="Times New Roman"/>
          <w:b/>
          <w:sz w:val="28"/>
          <w:szCs w:val="28"/>
          <w:lang w:eastAsia="ru-RU"/>
        </w:rPr>
        <w:t xml:space="preserve">2. СТРУКТУРА СОДЕРЖАНИЯ </w:t>
      </w:r>
      <w:r w:rsidRPr="009E04B9">
        <w:rPr>
          <w:rFonts w:ascii="Times New Roman" w:eastAsia="Franklin Gothic Medium" w:hAnsi="Times New Roman" w:cs="Times New Roman"/>
          <w:b/>
          <w:sz w:val="28"/>
          <w:szCs w:val="28"/>
          <w:lang w:eastAsia="ru-RU" w:bidi="ru-RU"/>
        </w:rPr>
        <w:t>УЧЕБНОГО ПРЕДМЕТА</w:t>
      </w:r>
      <w:bookmarkEnd w:id="1"/>
    </w:p>
    <w:p w14:paraId="13C37C9C" w14:textId="313DCF3E" w:rsidR="009E04B9" w:rsidRPr="009E04B9" w:rsidRDefault="009E04B9" w:rsidP="009E04B9">
      <w:pPr>
        <w:keepNext/>
        <w:keepLines/>
        <w:widowControl w:val="0"/>
        <w:spacing w:after="0" w:line="240" w:lineRule="auto"/>
        <w:jc w:val="center"/>
        <w:rPr>
          <w:rFonts w:ascii="Times New Roman" w:eastAsia="Franklin Gothic Medium" w:hAnsi="Times New Roman" w:cs="Times New Roman"/>
          <w:b/>
          <w:sz w:val="28"/>
          <w:szCs w:val="28"/>
          <w:lang w:eastAsia="ru-RU"/>
        </w:rPr>
      </w:pPr>
      <w:bookmarkStart w:id="2" w:name="bookmark2"/>
      <w:r w:rsidRPr="009E04B9">
        <w:rPr>
          <w:rFonts w:ascii="Times New Roman" w:eastAsia="Franklin Gothic Medium" w:hAnsi="Times New Roman" w:cs="Times New Roman"/>
          <w:b/>
          <w:sz w:val="28"/>
          <w:szCs w:val="28"/>
          <w:lang w:eastAsia="ru-RU" w:bidi="ru-RU"/>
        </w:rPr>
        <w:t>«</w:t>
      </w:r>
      <w:bookmarkStart w:id="3" w:name="_Hlk223425995"/>
      <w:r w:rsidRPr="009E04B9">
        <w:rPr>
          <w:rFonts w:ascii="Times New Roman" w:eastAsia="Franklin Gothic Medium" w:hAnsi="Times New Roman" w:cs="Times New Roman"/>
          <w:b/>
          <w:sz w:val="28"/>
          <w:szCs w:val="28"/>
          <w:lang w:eastAsia="ru-RU" w:bidi="ru-RU"/>
        </w:rPr>
        <w:t>Ф</w:t>
      </w:r>
      <w:r w:rsidR="0028023C">
        <w:rPr>
          <w:rFonts w:ascii="Times New Roman" w:eastAsia="Franklin Gothic Medium" w:hAnsi="Times New Roman" w:cs="Times New Roman"/>
          <w:b/>
          <w:sz w:val="28"/>
          <w:szCs w:val="28"/>
          <w:lang w:eastAsia="ru-RU" w:bidi="ru-RU"/>
        </w:rPr>
        <w:t>изическая культура</w:t>
      </w:r>
      <w:bookmarkEnd w:id="3"/>
      <w:r w:rsidR="0028023C">
        <w:rPr>
          <w:rFonts w:ascii="Times New Roman" w:eastAsia="Franklin Gothic Medium" w:hAnsi="Times New Roman" w:cs="Times New Roman"/>
          <w:b/>
          <w:sz w:val="28"/>
          <w:szCs w:val="28"/>
          <w:lang w:eastAsia="ru-RU" w:bidi="ru-RU"/>
        </w:rPr>
        <w:t>/</w:t>
      </w:r>
      <w:r w:rsidR="009213A0">
        <w:rPr>
          <w:rFonts w:ascii="Times New Roman" w:eastAsia="Franklin Gothic Medium" w:hAnsi="Times New Roman" w:cs="Times New Roman"/>
          <w:b/>
          <w:sz w:val="28"/>
          <w:szCs w:val="28"/>
          <w:lang w:eastAsia="ru-RU" w:bidi="ru-RU"/>
        </w:rPr>
        <w:t>Адаптивная физическая</w:t>
      </w:r>
      <w:r w:rsidR="009213A0" w:rsidRPr="009213A0">
        <w:rPr>
          <w:rFonts w:ascii="Times New Roman" w:eastAsia="Franklin Gothic Medium" w:hAnsi="Times New Roman" w:cs="Times New Roman"/>
          <w:b/>
          <w:sz w:val="28"/>
          <w:szCs w:val="28"/>
          <w:lang w:eastAsia="ru-RU" w:bidi="ru-RU"/>
        </w:rPr>
        <w:t xml:space="preserve"> культура</w:t>
      </w:r>
      <w:r w:rsidRPr="009E04B9">
        <w:rPr>
          <w:rFonts w:ascii="Times New Roman" w:eastAsia="Franklin Gothic Medium" w:hAnsi="Times New Roman" w:cs="Times New Roman"/>
          <w:b/>
          <w:sz w:val="28"/>
          <w:szCs w:val="28"/>
          <w:lang w:eastAsia="ru-RU" w:bidi="ru-RU"/>
        </w:rPr>
        <w:t>»</w:t>
      </w:r>
      <w:bookmarkEnd w:id="2"/>
    </w:p>
    <w:p w14:paraId="4D90373A" w14:textId="77777777" w:rsidR="009E04B9" w:rsidRPr="009E04B9" w:rsidRDefault="009E04B9" w:rsidP="009E04B9">
      <w:pPr>
        <w:spacing w:line="240" w:lineRule="auto"/>
        <w:ind w:firstLine="709"/>
        <w:jc w:val="both"/>
        <w:rPr>
          <w:rFonts w:ascii="Times New Roman" w:eastAsia="Times New Roman" w:hAnsi="Times New Roman" w:cs="Times New Roman"/>
          <w:sz w:val="28"/>
          <w:lang w:eastAsia="ru-RU" w:bidi="ru-RU"/>
        </w:rPr>
      </w:pPr>
    </w:p>
    <w:p w14:paraId="30A37BA5" w14:textId="77777777" w:rsidR="009E04B9" w:rsidRPr="009E04B9" w:rsidRDefault="009E04B9" w:rsidP="009E04B9">
      <w:pPr>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9E04B9">
        <w:rPr>
          <w:rFonts w:ascii="Times New Roman" w:eastAsia="Times New Roman" w:hAnsi="Times New Roman" w:cs="Times New Roman"/>
          <w:b/>
          <w:sz w:val="28"/>
          <w:szCs w:val="24"/>
          <w:lang w:eastAsia="ru-RU" w:bidi="ru-RU"/>
        </w:rPr>
        <w:t xml:space="preserve">2.1 </w:t>
      </w:r>
      <w:r w:rsidRPr="009E04B9">
        <w:rPr>
          <w:rFonts w:ascii="Times New Roman" w:eastAsia="Times New Roman" w:hAnsi="Times New Roman" w:cs="Times New Roman"/>
          <w:b/>
          <w:sz w:val="28"/>
          <w:szCs w:val="24"/>
          <w:lang w:eastAsia="ru-RU"/>
        </w:rPr>
        <w:t xml:space="preserve"> Структура содержания учебного предмета</w:t>
      </w: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9E04B9" w:rsidRPr="009E04B9" w14:paraId="1130F560" w14:textId="77777777" w:rsidTr="006D02E9">
        <w:trPr>
          <w:trHeight w:val="460"/>
        </w:trPr>
        <w:tc>
          <w:tcPr>
            <w:tcW w:w="7904" w:type="dxa"/>
          </w:tcPr>
          <w:p w14:paraId="0ACB3F0A" w14:textId="77777777" w:rsidR="009E04B9" w:rsidRPr="009E04B9" w:rsidRDefault="009E04B9" w:rsidP="009E04B9">
            <w:pPr>
              <w:spacing w:line="240" w:lineRule="auto"/>
              <w:jc w:val="center"/>
              <w:rPr>
                <w:rFonts w:ascii="Times New Roman" w:eastAsia="Times New Roman" w:hAnsi="Times New Roman" w:cs="Times New Roman"/>
                <w:sz w:val="28"/>
                <w:szCs w:val="28"/>
                <w:lang w:eastAsia="ru-RU"/>
              </w:rPr>
            </w:pPr>
            <w:r w:rsidRPr="009E04B9">
              <w:rPr>
                <w:rFonts w:ascii="Times New Roman" w:eastAsia="Times New Roman" w:hAnsi="Times New Roman" w:cs="Times New Roman"/>
                <w:b/>
                <w:sz w:val="28"/>
                <w:szCs w:val="28"/>
                <w:lang w:eastAsia="ru-RU"/>
              </w:rPr>
              <w:t>Вид учебной работы</w:t>
            </w:r>
          </w:p>
        </w:tc>
        <w:tc>
          <w:tcPr>
            <w:tcW w:w="1800" w:type="dxa"/>
          </w:tcPr>
          <w:p w14:paraId="323E0ACC" w14:textId="77777777" w:rsidR="009E04B9" w:rsidRPr="009E04B9" w:rsidRDefault="009E04B9" w:rsidP="009E04B9">
            <w:pPr>
              <w:spacing w:line="240" w:lineRule="auto"/>
              <w:jc w:val="center"/>
              <w:rPr>
                <w:rFonts w:ascii="Times New Roman" w:eastAsia="Times New Roman" w:hAnsi="Times New Roman" w:cs="Times New Roman"/>
                <w:i/>
                <w:iCs/>
                <w:sz w:val="28"/>
                <w:szCs w:val="28"/>
                <w:lang w:eastAsia="ru-RU"/>
              </w:rPr>
            </w:pPr>
            <w:r w:rsidRPr="009E04B9">
              <w:rPr>
                <w:rFonts w:ascii="Times New Roman" w:eastAsia="Times New Roman" w:hAnsi="Times New Roman" w:cs="Times New Roman"/>
                <w:b/>
                <w:i/>
                <w:iCs/>
                <w:sz w:val="28"/>
                <w:szCs w:val="28"/>
                <w:lang w:eastAsia="ru-RU"/>
              </w:rPr>
              <w:t>Объем часов</w:t>
            </w:r>
          </w:p>
        </w:tc>
      </w:tr>
      <w:tr w:rsidR="009E04B9" w:rsidRPr="009E04B9" w14:paraId="288A96D7" w14:textId="77777777" w:rsidTr="006D02E9">
        <w:trPr>
          <w:trHeight w:val="285"/>
        </w:trPr>
        <w:tc>
          <w:tcPr>
            <w:tcW w:w="7904" w:type="dxa"/>
          </w:tcPr>
          <w:p w14:paraId="1E421F5F" w14:textId="77777777" w:rsidR="009E04B9" w:rsidRPr="009E04B9" w:rsidRDefault="009E04B9" w:rsidP="009E04B9">
            <w:pPr>
              <w:spacing w:line="240" w:lineRule="auto"/>
              <w:rPr>
                <w:rFonts w:ascii="Times New Roman" w:eastAsia="Times New Roman" w:hAnsi="Times New Roman" w:cs="Times New Roman"/>
                <w:b/>
                <w:sz w:val="28"/>
                <w:szCs w:val="28"/>
                <w:lang w:eastAsia="ru-RU"/>
              </w:rPr>
            </w:pPr>
            <w:r w:rsidRPr="009E04B9">
              <w:rPr>
                <w:rFonts w:ascii="Times New Roman" w:eastAsia="Times New Roman" w:hAnsi="Times New Roman" w:cs="Times New Roman"/>
                <w:b/>
                <w:sz w:val="28"/>
                <w:szCs w:val="28"/>
                <w:lang w:eastAsia="ru-RU"/>
              </w:rPr>
              <w:t>Максимальная учебная нагрузка (всего)</w:t>
            </w:r>
          </w:p>
        </w:tc>
        <w:tc>
          <w:tcPr>
            <w:tcW w:w="1800" w:type="dxa"/>
          </w:tcPr>
          <w:p w14:paraId="69BA3B87" w14:textId="18577B49" w:rsidR="009E04B9" w:rsidRPr="009213A0" w:rsidRDefault="009213A0" w:rsidP="009E04B9">
            <w:pPr>
              <w:spacing w:line="240" w:lineRule="auto"/>
              <w:jc w:val="center"/>
              <w:rPr>
                <w:rFonts w:ascii="Times New Roman" w:eastAsia="Times New Roman" w:hAnsi="Times New Roman" w:cs="Times New Roman"/>
                <w:color w:val="000000"/>
                <w:sz w:val="28"/>
                <w:szCs w:val="28"/>
                <w:lang w:eastAsia="ru-RU"/>
              </w:rPr>
            </w:pPr>
            <w:r w:rsidRPr="009213A0">
              <w:rPr>
                <w:rFonts w:ascii="Times New Roman" w:eastAsia="Times New Roman" w:hAnsi="Times New Roman" w:cs="Times New Roman"/>
                <w:color w:val="000000"/>
                <w:sz w:val="28"/>
                <w:szCs w:val="28"/>
                <w:lang w:eastAsia="ru-RU"/>
              </w:rPr>
              <w:t>1</w:t>
            </w:r>
            <w:r w:rsidR="00BE5CE3" w:rsidRPr="009213A0">
              <w:rPr>
                <w:rFonts w:ascii="Times New Roman" w:eastAsia="Times New Roman" w:hAnsi="Times New Roman" w:cs="Times New Roman"/>
                <w:color w:val="000000"/>
                <w:sz w:val="28"/>
                <w:szCs w:val="28"/>
                <w:lang w:eastAsia="ru-RU"/>
              </w:rPr>
              <w:t>7</w:t>
            </w:r>
            <w:r w:rsidRPr="009213A0">
              <w:rPr>
                <w:rFonts w:ascii="Times New Roman" w:eastAsia="Times New Roman" w:hAnsi="Times New Roman" w:cs="Times New Roman"/>
                <w:color w:val="000000"/>
                <w:sz w:val="28"/>
                <w:szCs w:val="28"/>
                <w:lang w:eastAsia="ru-RU"/>
              </w:rPr>
              <w:t>0</w:t>
            </w:r>
          </w:p>
        </w:tc>
      </w:tr>
      <w:tr w:rsidR="009E04B9" w:rsidRPr="009E04B9" w14:paraId="659BA250" w14:textId="77777777" w:rsidTr="006D02E9">
        <w:tc>
          <w:tcPr>
            <w:tcW w:w="7904" w:type="dxa"/>
          </w:tcPr>
          <w:p w14:paraId="67C9860D" w14:textId="77777777" w:rsidR="009E04B9" w:rsidRPr="009E04B9" w:rsidRDefault="009E04B9" w:rsidP="009E04B9">
            <w:pPr>
              <w:spacing w:line="240" w:lineRule="auto"/>
              <w:jc w:val="both"/>
              <w:rPr>
                <w:rFonts w:ascii="Times New Roman" w:eastAsia="Times New Roman" w:hAnsi="Times New Roman" w:cs="Times New Roman"/>
                <w:sz w:val="28"/>
                <w:szCs w:val="28"/>
                <w:lang w:eastAsia="ru-RU"/>
              </w:rPr>
            </w:pPr>
            <w:r w:rsidRPr="009E04B9">
              <w:rPr>
                <w:rFonts w:ascii="Times New Roman" w:eastAsia="Times New Roman" w:hAnsi="Times New Roman" w:cs="Times New Roman"/>
                <w:b/>
                <w:sz w:val="28"/>
                <w:szCs w:val="28"/>
                <w:lang w:eastAsia="ru-RU"/>
              </w:rPr>
              <w:t xml:space="preserve">Обязательная аудиторная учебная нагрузка (всего) </w:t>
            </w:r>
          </w:p>
        </w:tc>
        <w:tc>
          <w:tcPr>
            <w:tcW w:w="1800" w:type="dxa"/>
          </w:tcPr>
          <w:p w14:paraId="392899A8" w14:textId="5FA21A36" w:rsidR="009E04B9" w:rsidRPr="009213A0" w:rsidRDefault="009213A0" w:rsidP="009E04B9">
            <w:pPr>
              <w:spacing w:line="240" w:lineRule="auto"/>
              <w:jc w:val="center"/>
              <w:rPr>
                <w:rFonts w:ascii="Times New Roman" w:eastAsia="Times New Roman" w:hAnsi="Times New Roman" w:cs="Times New Roman"/>
                <w:sz w:val="28"/>
                <w:szCs w:val="28"/>
                <w:lang w:eastAsia="ru-RU"/>
              </w:rPr>
            </w:pPr>
            <w:r w:rsidRPr="009213A0">
              <w:rPr>
                <w:rFonts w:ascii="Times New Roman" w:eastAsia="Times New Roman" w:hAnsi="Times New Roman" w:cs="Times New Roman"/>
                <w:sz w:val="28"/>
                <w:szCs w:val="28"/>
                <w:lang w:eastAsia="ru-RU"/>
              </w:rPr>
              <w:t>162</w:t>
            </w:r>
          </w:p>
        </w:tc>
      </w:tr>
      <w:tr w:rsidR="009E04B9" w:rsidRPr="009E04B9" w14:paraId="6C6D7064" w14:textId="77777777" w:rsidTr="006D02E9">
        <w:tc>
          <w:tcPr>
            <w:tcW w:w="7904" w:type="dxa"/>
          </w:tcPr>
          <w:p w14:paraId="1EAEC090" w14:textId="77777777" w:rsidR="009E04B9" w:rsidRPr="009E04B9" w:rsidRDefault="009E04B9" w:rsidP="009E04B9">
            <w:pPr>
              <w:spacing w:line="240" w:lineRule="auto"/>
              <w:jc w:val="both"/>
              <w:rPr>
                <w:rFonts w:ascii="Times New Roman" w:eastAsia="Times New Roman" w:hAnsi="Times New Roman" w:cs="Times New Roman"/>
                <w:sz w:val="28"/>
                <w:szCs w:val="28"/>
                <w:lang w:eastAsia="ru-RU"/>
              </w:rPr>
            </w:pPr>
            <w:r w:rsidRPr="009E04B9">
              <w:rPr>
                <w:rFonts w:ascii="Times New Roman" w:eastAsia="Times New Roman" w:hAnsi="Times New Roman" w:cs="Times New Roman"/>
                <w:b/>
                <w:bCs/>
                <w:sz w:val="28"/>
                <w:szCs w:val="28"/>
                <w:lang w:eastAsia="ru-RU"/>
              </w:rPr>
              <w:t>Основное и профессионально ориентированное содержание учебного материала, в том числе в форме практической подготовки</w:t>
            </w:r>
          </w:p>
        </w:tc>
        <w:tc>
          <w:tcPr>
            <w:tcW w:w="1800" w:type="dxa"/>
          </w:tcPr>
          <w:p w14:paraId="311E2490" w14:textId="77777777" w:rsidR="009E04B9" w:rsidRPr="009E04B9" w:rsidRDefault="009E04B9" w:rsidP="009E04B9">
            <w:pPr>
              <w:spacing w:line="240" w:lineRule="auto"/>
              <w:jc w:val="center"/>
              <w:rPr>
                <w:rFonts w:ascii="Times New Roman" w:eastAsia="Times New Roman" w:hAnsi="Times New Roman" w:cs="Times New Roman"/>
                <w:i/>
                <w:iCs/>
                <w:color w:val="FF0000"/>
                <w:sz w:val="28"/>
                <w:szCs w:val="28"/>
                <w:lang w:eastAsia="ru-RU"/>
              </w:rPr>
            </w:pPr>
          </w:p>
        </w:tc>
      </w:tr>
      <w:tr w:rsidR="009E04B9" w:rsidRPr="009E04B9" w14:paraId="0E80DE2E" w14:textId="77777777" w:rsidTr="006D02E9">
        <w:tc>
          <w:tcPr>
            <w:tcW w:w="7904" w:type="dxa"/>
          </w:tcPr>
          <w:p w14:paraId="3D7DA27E" w14:textId="77777777" w:rsidR="009E04B9" w:rsidRPr="009E04B9" w:rsidRDefault="009E04B9" w:rsidP="009E04B9">
            <w:pPr>
              <w:widowControl w:val="0"/>
              <w:suppressAutoHyphens/>
              <w:spacing w:after="0" w:line="360" w:lineRule="auto"/>
              <w:jc w:val="both"/>
              <w:rPr>
                <w:rFonts w:ascii="Times New Roman" w:eastAsia="Times New Roman" w:hAnsi="Times New Roman" w:cs="Times New Roman"/>
                <w:sz w:val="28"/>
                <w:szCs w:val="28"/>
                <w:lang w:eastAsia="ru-RU"/>
              </w:rPr>
            </w:pPr>
            <w:r w:rsidRPr="009E04B9">
              <w:rPr>
                <w:rFonts w:ascii="Times New Roman" w:eastAsia="Times New Roman" w:hAnsi="Times New Roman" w:cs="Times New Roman"/>
                <w:sz w:val="28"/>
                <w:szCs w:val="28"/>
                <w:lang w:eastAsia="ru-RU"/>
              </w:rPr>
              <w:t>теоретическое обучение</w:t>
            </w:r>
          </w:p>
        </w:tc>
        <w:tc>
          <w:tcPr>
            <w:tcW w:w="1800" w:type="dxa"/>
          </w:tcPr>
          <w:p w14:paraId="17CF807C" w14:textId="232414F9" w:rsidR="009E04B9" w:rsidRPr="009213A0" w:rsidRDefault="009213A0" w:rsidP="009E04B9">
            <w:pPr>
              <w:spacing w:line="240" w:lineRule="auto"/>
              <w:jc w:val="center"/>
              <w:rPr>
                <w:rFonts w:ascii="Times New Roman" w:eastAsia="Times New Roman" w:hAnsi="Times New Roman" w:cs="Times New Roman"/>
                <w:sz w:val="28"/>
                <w:szCs w:val="28"/>
                <w:lang w:eastAsia="ru-RU"/>
              </w:rPr>
            </w:pPr>
            <w:r w:rsidRPr="009213A0">
              <w:rPr>
                <w:rFonts w:ascii="Times New Roman" w:eastAsia="Times New Roman" w:hAnsi="Times New Roman" w:cs="Times New Roman"/>
                <w:sz w:val="28"/>
                <w:szCs w:val="28"/>
                <w:lang w:eastAsia="ru-RU"/>
              </w:rPr>
              <w:t>2</w:t>
            </w:r>
          </w:p>
        </w:tc>
      </w:tr>
      <w:tr w:rsidR="009E04B9" w:rsidRPr="009E04B9" w14:paraId="02F260D2" w14:textId="77777777" w:rsidTr="006D02E9">
        <w:tc>
          <w:tcPr>
            <w:tcW w:w="7904" w:type="dxa"/>
          </w:tcPr>
          <w:p w14:paraId="00D848FB" w14:textId="77777777" w:rsidR="009E04B9" w:rsidRPr="009E04B9" w:rsidRDefault="009E04B9" w:rsidP="009E04B9">
            <w:pPr>
              <w:widowControl w:val="0"/>
              <w:suppressAutoHyphens/>
              <w:spacing w:after="0" w:line="360" w:lineRule="auto"/>
              <w:jc w:val="both"/>
              <w:rPr>
                <w:rFonts w:ascii="Times New Roman" w:eastAsia="Times New Roman" w:hAnsi="Times New Roman" w:cs="Times New Roman"/>
                <w:color w:val="000000"/>
                <w:sz w:val="28"/>
                <w:szCs w:val="28"/>
                <w:lang w:eastAsia="ru-RU"/>
              </w:rPr>
            </w:pPr>
            <w:r w:rsidRPr="009E04B9">
              <w:rPr>
                <w:rFonts w:ascii="Times New Roman" w:eastAsia="Times New Roman" w:hAnsi="Times New Roman" w:cs="Times New Roman"/>
                <w:color w:val="000000"/>
                <w:sz w:val="28"/>
                <w:szCs w:val="28"/>
                <w:lang w:eastAsia="ru-RU"/>
              </w:rPr>
              <w:t xml:space="preserve">практические занятия </w:t>
            </w:r>
          </w:p>
        </w:tc>
        <w:tc>
          <w:tcPr>
            <w:tcW w:w="1800" w:type="dxa"/>
          </w:tcPr>
          <w:p w14:paraId="0474767E" w14:textId="4F81C860" w:rsidR="009E04B9" w:rsidRPr="009213A0" w:rsidRDefault="009213A0" w:rsidP="009E04B9">
            <w:pPr>
              <w:spacing w:line="240" w:lineRule="auto"/>
              <w:jc w:val="center"/>
              <w:rPr>
                <w:rFonts w:ascii="Times New Roman" w:eastAsia="Times New Roman" w:hAnsi="Times New Roman" w:cs="Times New Roman"/>
                <w:color w:val="000000"/>
                <w:sz w:val="28"/>
                <w:szCs w:val="28"/>
                <w:lang w:eastAsia="ru-RU"/>
              </w:rPr>
            </w:pPr>
            <w:r w:rsidRPr="009213A0">
              <w:rPr>
                <w:rFonts w:ascii="Times New Roman" w:eastAsia="Times New Roman" w:hAnsi="Times New Roman" w:cs="Times New Roman"/>
                <w:color w:val="000000"/>
                <w:sz w:val="28"/>
                <w:szCs w:val="28"/>
                <w:lang w:eastAsia="ru-RU"/>
              </w:rPr>
              <w:t xml:space="preserve"> 160</w:t>
            </w:r>
          </w:p>
        </w:tc>
      </w:tr>
      <w:tr w:rsidR="009E04B9" w:rsidRPr="009E04B9" w14:paraId="39B29894" w14:textId="77777777" w:rsidTr="006D02E9">
        <w:tc>
          <w:tcPr>
            <w:tcW w:w="7904" w:type="dxa"/>
          </w:tcPr>
          <w:p w14:paraId="27791B3C" w14:textId="77777777" w:rsidR="009E04B9" w:rsidRPr="009E04B9" w:rsidRDefault="009E04B9" w:rsidP="009E04B9">
            <w:pPr>
              <w:widowControl w:val="0"/>
              <w:suppressAutoHyphens/>
              <w:spacing w:after="0" w:line="360" w:lineRule="auto"/>
              <w:jc w:val="both"/>
              <w:rPr>
                <w:rFonts w:ascii="Times New Roman" w:eastAsia="Times New Roman" w:hAnsi="Times New Roman" w:cs="Times New Roman"/>
                <w:color w:val="000000"/>
                <w:sz w:val="28"/>
                <w:szCs w:val="28"/>
                <w:lang w:eastAsia="ru-RU"/>
              </w:rPr>
            </w:pPr>
            <w:r w:rsidRPr="009E04B9">
              <w:rPr>
                <w:rFonts w:ascii="Times New Roman" w:eastAsia="Times New Roman" w:hAnsi="Times New Roman" w:cs="Times New Roman"/>
                <w:color w:val="000000"/>
                <w:sz w:val="28"/>
                <w:szCs w:val="28"/>
                <w:lang w:eastAsia="ru-RU"/>
              </w:rPr>
              <w:t>консультации</w:t>
            </w:r>
          </w:p>
        </w:tc>
        <w:tc>
          <w:tcPr>
            <w:tcW w:w="1800" w:type="dxa"/>
          </w:tcPr>
          <w:p w14:paraId="6C16972D" w14:textId="758006C5" w:rsidR="009E04B9" w:rsidRPr="009213A0" w:rsidRDefault="009213A0" w:rsidP="009E04B9">
            <w:pPr>
              <w:spacing w:line="240" w:lineRule="auto"/>
              <w:jc w:val="center"/>
              <w:rPr>
                <w:rFonts w:ascii="Times New Roman" w:eastAsia="Times New Roman" w:hAnsi="Times New Roman" w:cs="Times New Roman"/>
                <w:color w:val="000000"/>
                <w:sz w:val="28"/>
                <w:szCs w:val="28"/>
                <w:lang w:eastAsia="ru-RU"/>
              </w:rPr>
            </w:pPr>
            <w:r w:rsidRPr="009213A0">
              <w:rPr>
                <w:rFonts w:ascii="Times New Roman" w:eastAsia="Times New Roman" w:hAnsi="Times New Roman" w:cs="Times New Roman"/>
                <w:color w:val="000000"/>
                <w:sz w:val="28"/>
                <w:szCs w:val="28"/>
                <w:lang w:eastAsia="ru-RU"/>
              </w:rPr>
              <w:t>6</w:t>
            </w:r>
          </w:p>
        </w:tc>
      </w:tr>
      <w:tr w:rsidR="009E04B9" w:rsidRPr="009E04B9" w14:paraId="5B842480" w14:textId="77777777" w:rsidTr="006D02E9">
        <w:trPr>
          <w:trHeight w:val="163"/>
        </w:trPr>
        <w:tc>
          <w:tcPr>
            <w:tcW w:w="7904" w:type="dxa"/>
          </w:tcPr>
          <w:p w14:paraId="139429BB" w14:textId="77777777" w:rsidR="009E04B9" w:rsidRPr="009E04B9" w:rsidRDefault="009E04B9" w:rsidP="009E04B9">
            <w:pPr>
              <w:spacing w:line="240" w:lineRule="auto"/>
              <w:jc w:val="both"/>
              <w:rPr>
                <w:rFonts w:ascii="Times New Roman" w:eastAsia="Times New Roman" w:hAnsi="Times New Roman" w:cs="Times New Roman"/>
                <w:b/>
                <w:color w:val="000000"/>
                <w:sz w:val="28"/>
                <w:szCs w:val="28"/>
                <w:lang w:eastAsia="ru-RU"/>
              </w:rPr>
            </w:pPr>
            <w:r w:rsidRPr="009E04B9">
              <w:rPr>
                <w:rFonts w:ascii="Times New Roman" w:eastAsia="Times New Roman" w:hAnsi="Times New Roman" w:cs="Times New Roman"/>
                <w:b/>
                <w:color w:val="000000"/>
                <w:sz w:val="28"/>
                <w:szCs w:val="28"/>
                <w:lang w:eastAsia="ru-RU"/>
              </w:rPr>
              <w:t>Самостоятельная работа обучающегося (всего)</w:t>
            </w:r>
          </w:p>
        </w:tc>
        <w:tc>
          <w:tcPr>
            <w:tcW w:w="1800" w:type="dxa"/>
          </w:tcPr>
          <w:p w14:paraId="361194BF" w14:textId="06A13D19" w:rsidR="009E04B9" w:rsidRPr="009213A0" w:rsidRDefault="009213A0" w:rsidP="009E04B9">
            <w:pPr>
              <w:spacing w:line="240" w:lineRule="auto"/>
              <w:jc w:val="center"/>
              <w:rPr>
                <w:rFonts w:ascii="Times New Roman" w:eastAsia="Times New Roman" w:hAnsi="Times New Roman" w:cs="Times New Roman"/>
                <w:color w:val="000000"/>
                <w:sz w:val="28"/>
                <w:szCs w:val="28"/>
                <w:lang w:eastAsia="ru-RU"/>
              </w:rPr>
            </w:pPr>
            <w:r w:rsidRPr="009213A0">
              <w:rPr>
                <w:rFonts w:ascii="Times New Roman" w:eastAsia="Times New Roman" w:hAnsi="Times New Roman" w:cs="Times New Roman"/>
                <w:color w:val="000000"/>
                <w:sz w:val="28"/>
                <w:szCs w:val="28"/>
                <w:lang w:eastAsia="ru-RU"/>
              </w:rPr>
              <w:t>2</w:t>
            </w:r>
          </w:p>
        </w:tc>
      </w:tr>
    </w:tbl>
    <w:p w14:paraId="34D9E13A" w14:textId="77777777" w:rsidR="009E04B9" w:rsidRPr="009E04B9" w:rsidRDefault="009E04B9" w:rsidP="00522852">
      <w:pPr>
        <w:framePr w:w="13114" w:wrap="auto" w:hAnchor="text" w:x="85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lang w:eastAsia="ru-RU"/>
        </w:rPr>
        <w:sectPr w:rsidR="009E04B9" w:rsidRPr="009E04B9" w:rsidSect="00D57590">
          <w:footerReference w:type="even" r:id="rId10"/>
          <w:footerReference w:type="default" r:id="rId11"/>
          <w:pgSz w:w="16838" w:h="11906" w:orient="landscape"/>
          <w:pgMar w:top="426" w:right="1134" w:bottom="1701" w:left="1701" w:header="709" w:footer="709" w:gutter="0"/>
          <w:cols w:space="720"/>
          <w:docGrid w:linePitch="299"/>
        </w:sectPr>
      </w:pPr>
    </w:p>
    <w:p w14:paraId="25A24656" w14:textId="77777777" w:rsidR="009E04B9" w:rsidRPr="009E04B9" w:rsidRDefault="002E6B91" w:rsidP="009E04B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284"/>
        <w:jc w:val="center"/>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3</w:t>
      </w:r>
      <w:r w:rsidR="009E04B9" w:rsidRPr="009E04B9">
        <w:rPr>
          <w:rFonts w:ascii="Times New Roman" w:eastAsia="Times New Roman" w:hAnsi="Times New Roman" w:cs="Times New Roman"/>
          <w:b/>
          <w:sz w:val="28"/>
          <w:szCs w:val="28"/>
          <w:lang w:eastAsia="ru-RU"/>
        </w:rPr>
        <w:t>. ТЕМАТИЧЕСКОЕ ПЛАНИРОВАНИЕ</w:t>
      </w:r>
    </w:p>
    <w:p w14:paraId="5D712A08" w14:textId="77777777" w:rsidR="009E04B9" w:rsidRPr="009E04B9" w:rsidRDefault="009E04B9" w:rsidP="009E04B9">
      <w:pPr>
        <w:rPr>
          <w:rFonts w:ascii="Calibri" w:eastAsia="Times New Roman" w:hAnsi="Calibri" w:cs="Times New Roman"/>
          <w:lang w:eastAsia="ru-RU"/>
        </w:rPr>
      </w:pPr>
    </w:p>
    <w:tbl>
      <w:tblPr>
        <w:tblW w:w="15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0"/>
        <w:gridCol w:w="9960"/>
        <w:gridCol w:w="1608"/>
        <w:gridCol w:w="1760"/>
      </w:tblGrid>
      <w:tr w:rsidR="009E04B9" w:rsidRPr="009E04B9" w14:paraId="22729AC2" w14:textId="77777777" w:rsidTr="006D02E9">
        <w:tc>
          <w:tcPr>
            <w:tcW w:w="2080" w:type="dxa"/>
          </w:tcPr>
          <w:p w14:paraId="5966581C"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E04B9">
              <w:rPr>
                <w:rFonts w:ascii="Times New Roman" w:eastAsia="Times New Roman" w:hAnsi="Times New Roman" w:cs="Times New Roman"/>
                <w:b/>
                <w:bCs/>
                <w:sz w:val="20"/>
                <w:szCs w:val="20"/>
                <w:lang w:eastAsia="ru-RU"/>
              </w:rPr>
              <w:t>Наименование разделов и тем</w:t>
            </w:r>
          </w:p>
        </w:tc>
        <w:tc>
          <w:tcPr>
            <w:tcW w:w="9960" w:type="dxa"/>
          </w:tcPr>
          <w:p w14:paraId="464F16E5"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E04B9">
              <w:rPr>
                <w:rFonts w:ascii="Times New Roman" w:eastAsia="Times New Roman" w:hAnsi="Times New Roman" w:cs="Times New Roman"/>
                <w:b/>
                <w:bCs/>
                <w:sz w:val="20"/>
                <w:szCs w:val="20"/>
                <w:lang w:eastAsia="ru-RU"/>
              </w:rPr>
              <w:t>Содержание учебного материала, практические работы, самостоятельная работа обучающихся</w:t>
            </w:r>
          </w:p>
        </w:tc>
        <w:tc>
          <w:tcPr>
            <w:tcW w:w="1608" w:type="dxa"/>
          </w:tcPr>
          <w:p w14:paraId="632E182B"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eastAsia="Times New Roman" w:hAnsi="Times New Roman" w:cs="Times New Roman"/>
                <w:b/>
                <w:bCs/>
                <w:sz w:val="20"/>
                <w:szCs w:val="20"/>
                <w:lang w:eastAsia="ru-RU"/>
              </w:rPr>
            </w:pPr>
            <w:r w:rsidRPr="009E04B9">
              <w:rPr>
                <w:rFonts w:ascii="Times New Roman" w:eastAsia="Times New Roman" w:hAnsi="Times New Roman" w:cs="Times New Roman"/>
                <w:b/>
                <w:bCs/>
                <w:sz w:val="20"/>
                <w:szCs w:val="20"/>
                <w:lang w:eastAsia="ru-RU"/>
              </w:rPr>
              <w:t>Объем часов</w:t>
            </w:r>
          </w:p>
        </w:tc>
        <w:tc>
          <w:tcPr>
            <w:tcW w:w="1760" w:type="dxa"/>
          </w:tcPr>
          <w:p w14:paraId="7A6226AC" w14:textId="77777777" w:rsidR="009E04B9" w:rsidRPr="009E04B9" w:rsidRDefault="009E04B9" w:rsidP="009E04B9">
            <w:pPr>
              <w:widowControl w:val="0"/>
              <w:jc w:val="center"/>
              <w:rPr>
                <w:rFonts w:ascii="Times New Roman" w:eastAsia="Times New Roman" w:hAnsi="Times New Roman" w:cs="Times New Roman"/>
                <w:b/>
                <w:lang w:eastAsia="ru-RU"/>
              </w:rPr>
            </w:pPr>
            <w:r w:rsidRPr="009E04B9">
              <w:rPr>
                <w:rFonts w:ascii="Times New Roman" w:eastAsia="Times New Roman" w:hAnsi="Times New Roman" w:cs="Times New Roman"/>
                <w:b/>
                <w:lang w:eastAsia="ru-RU"/>
              </w:rPr>
              <w:t>Коды личностных результатов, формированию которых способствует элемент программы</w:t>
            </w:r>
          </w:p>
        </w:tc>
      </w:tr>
      <w:tr w:rsidR="009E04B9" w:rsidRPr="009E04B9" w14:paraId="0E9C075E" w14:textId="77777777" w:rsidTr="006D02E9">
        <w:trPr>
          <w:trHeight w:val="635"/>
        </w:trPr>
        <w:tc>
          <w:tcPr>
            <w:tcW w:w="2080" w:type="dxa"/>
          </w:tcPr>
          <w:p w14:paraId="21A7CB23"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0"/>
                <w:szCs w:val="20"/>
                <w:lang w:eastAsia="ru-RU"/>
              </w:rPr>
            </w:pPr>
            <w:r w:rsidRPr="009E04B9">
              <w:rPr>
                <w:rFonts w:ascii="Times New Roman" w:eastAsia="Times New Roman" w:hAnsi="Times New Roman" w:cs="Times New Roman"/>
                <w:b/>
                <w:bCs/>
                <w:sz w:val="20"/>
                <w:szCs w:val="20"/>
                <w:lang w:eastAsia="ru-RU"/>
              </w:rPr>
              <w:t>Раздел 1.</w:t>
            </w:r>
          </w:p>
        </w:tc>
        <w:tc>
          <w:tcPr>
            <w:tcW w:w="9960" w:type="dxa"/>
          </w:tcPr>
          <w:p w14:paraId="3D28BC35"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
                <w:sz w:val="20"/>
                <w:szCs w:val="20"/>
                <w:lang w:eastAsia="ru-RU"/>
              </w:rPr>
            </w:pPr>
          </w:p>
        </w:tc>
        <w:tc>
          <w:tcPr>
            <w:tcW w:w="1608" w:type="dxa"/>
          </w:tcPr>
          <w:p w14:paraId="5EC90376"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0"/>
                <w:szCs w:val="20"/>
                <w:lang w:eastAsia="ru-RU"/>
              </w:rPr>
            </w:pPr>
          </w:p>
        </w:tc>
        <w:tc>
          <w:tcPr>
            <w:tcW w:w="1760" w:type="dxa"/>
          </w:tcPr>
          <w:p w14:paraId="6096A746"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
                <w:sz w:val="20"/>
                <w:szCs w:val="20"/>
                <w:lang w:eastAsia="ru-RU"/>
              </w:rPr>
            </w:pPr>
          </w:p>
        </w:tc>
      </w:tr>
      <w:tr w:rsidR="009E04B9" w:rsidRPr="009E04B9" w14:paraId="40848099" w14:textId="77777777" w:rsidTr="006D02E9">
        <w:trPr>
          <w:trHeight w:val="635"/>
        </w:trPr>
        <w:tc>
          <w:tcPr>
            <w:tcW w:w="2080" w:type="dxa"/>
          </w:tcPr>
          <w:p w14:paraId="12D359F2"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0"/>
                <w:szCs w:val="20"/>
                <w:lang w:eastAsia="ru-RU"/>
              </w:rPr>
            </w:pPr>
          </w:p>
        </w:tc>
        <w:tc>
          <w:tcPr>
            <w:tcW w:w="9960" w:type="dxa"/>
          </w:tcPr>
          <w:p w14:paraId="512E669D"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
                <w:sz w:val="20"/>
                <w:szCs w:val="20"/>
                <w:lang w:eastAsia="ru-RU"/>
              </w:rPr>
            </w:pPr>
            <w:r w:rsidRPr="009E04B9">
              <w:rPr>
                <w:rFonts w:ascii="Times New Roman" w:eastAsia="Times New Roman" w:hAnsi="Times New Roman" w:cs="Times New Roman"/>
                <w:b/>
                <w:bCs/>
                <w:i/>
                <w:szCs w:val="28"/>
                <w:lang w:eastAsia="ru-RU"/>
              </w:rPr>
              <w:t>Основное и профессионально ориентированное содержание учебного материала, в том числе в форме практической подготовки</w:t>
            </w:r>
          </w:p>
        </w:tc>
        <w:tc>
          <w:tcPr>
            <w:tcW w:w="1608" w:type="dxa"/>
          </w:tcPr>
          <w:p w14:paraId="7C237CBC"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0"/>
                <w:szCs w:val="20"/>
                <w:lang w:eastAsia="ru-RU"/>
              </w:rPr>
            </w:pPr>
          </w:p>
        </w:tc>
        <w:tc>
          <w:tcPr>
            <w:tcW w:w="1760" w:type="dxa"/>
          </w:tcPr>
          <w:p w14:paraId="7875211E"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
                <w:sz w:val="20"/>
                <w:szCs w:val="20"/>
                <w:lang w:eastAsia="ru-RU"/>
              </w:rPr>
            </w:pPr>
          </w:p>
        </w:tc>
      </w:tr>
      <w:tr w:rsidR="009E04B9" w:rsidRPr="009E04B9" w14:paraId="556A76D4" w14:textId="77777777" w:rsidTr="006D02E9">
        <w:tc>
          <w:tcPr>
            <w:tcW w:w="2080" w:type="dxa"/>
          </w:tcPr>
          <w:p w14:paraId="36463B6F"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
                <w:sz w:val="20"/>
                <w:szCs w:val="20"/>
                <w:lang w:eastAsia="ru-RU"/>
              </w:rPr>
            </w:pPr>
          </w:p>
        </w:tc>
        <w:tc>
          <w:tcPr>
            <w:tcW w:w="9960" w:type="dxa"/>
          </w:tcPr>
          <w:p w14:paraId="3F62E099"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E04B9">
              <w:rPr>
                <w:rFonts w:ascii="Times New Roman" w:eastAsia="Times New Roman" w:hAnsi="Times New Roman" w:cs="Times New Roman"/>
                <w:bCs/>
                <w:sz w:val="20"/>
                <w:szCs w:val="20"/>
                <w:lang w:eastAsia="ru-RU"/>
              </w:rPr>
              <w:t>Техника безопасности на занятиях физической культурой. Система, методы, условия  и средства занятий физической культурой в ОГАПОУ «ГГПК»</w:t>
            </w:r>
          </w:p>
        </w:tc>
        <w:tc>
          <w:tcPr>
            <w:tcW w:w="1608" w:type="dxa"/>
          </w:tcPr>
          <w:p w14:paraId="4F4F2E2A"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tc>
        <w:tc>
          <w:tcPr>
            <w:tcW w:w="1760" w:type="dxa"/>
          </w:tcPr>
          <w:p w14:paraId="2BAAE045"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tc>
      </w:tr>
      <w:tr w:rsidR="009E04B9" w:rsidRPr="009E04B9" w14:paraId="1C61F23D" w14:textId="77777777" w:rsidTr="006D02E9">
        <w:tc>
          <w:tcPr>
            <w:tcW w:w="2080" w:type="dxa"/>
          </w:tcPr>
          <w:p w14:paraId="705D92F5"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r w:rsidRPr="009E04B9">
              <w:rPr>
                <w:rFonts w:ascii="Times New Roman" w:eastAsia="Times New Roman" w:hAnsi="Times New Roman" w:cs="Times New Roman"/>
                <w:b/>
                <w:bCs/>
                <w:sz w:val="20"/>
                <w:szCs w:val="20"/>
                <w:lang w:eastAsia="ru-RU"/>
              </w:rPr>
              <w:t>Раздел 2.</w:t>
            </w:r>
          </w:p>
        </w:tc>
        <w:tc>
          <w:tcPr>
            <w:tcW w:w="9960" w:type="dxa"/>
          </w:tcPr>
          <w:p w14:paraId="50DBA914"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0"/>
                <w:szCs w:val="20"/>
                <w:lang w:eastAsia="ru-RU"/>
              </w:rPr>
            </w:pPr>
          </w:p>
        </w:tc>
        <w:tc>
          <w:tcPr>
            <w:tcW w:w="1608" w:type="dxa"/>
          </w:tcPr>
          <w:p w14:paraId="15F249A6"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
                <w:sz w:val="20"/>
                <w:szCs w:val="20"/>
                <w:lang w:eastAsia="ru-RU"/>
              </w:rPr>
            </w:pPr>
          </w:p>
        </w:tc>
        <w:tc>
          <w:tcPr>
            <w:tcW w:w="1760" w:type="dxa"/>
          </w:tcPr>
          <w:p w14:paraId="0B000F91"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
                <w:sz w:val="20"/>
                <w:szCs w:val="20"/>
                <w:lang w:eastAsia="ru-RU"/>
              </w:rPr>
            </w:pPr>
          </w:p>
        </w:tc>
      </w:tr>
      <w:tr w:rsidR="009E04B9" w:rsidRPr="009E04B9" w14:paraId="5E2E0AAB" w14:textId="77777777" w:rsidTr="006D02E9">
        <w:tc>
          <w:tcPr>
            <w:tcW w:w="2080" w:type="dxa"/>
          </w:tcPr>
          <w:p w14:paraId="7496C95A"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0"/>
                <w:szCs w:val="20"/>
                <w:lang w:eastAsia="ru-RU"/>
              </w:rPr>
            </w:pPr>
          </w:p>
        </w:tc>
        <w:tc>
          <w:tcPr>
            <w:tcW w:w="9960" w:type="dxa"/>
          </w:tcPr>
          <w:p w14:paraId="57B76E91"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0"/>
                <w:szCs w:val="20"/>
                <w:lang w:eastAsia="ru-RU"/>
              </w:rPr>
            </w:pPr>
            <w:r w:rsidRPr="009E04B9">
              <w:rPr>
                <w:rFonts w:ascii="Times New Roman" w:eastAsia="Times New Roman" w:hAnsi="Times New Roman" w:cs="Times New Roman"/>
                <w:b/>
                <w:bCs/>
                <w:i/>
                <w:szCs w:val="28"/>
                <w:lang w:eastAsia="ru-RU"/>
              </w:rPr>
              <w:t>Основное и профессионально ориентированное содержание учебного материала, в том числе в форме практической подготовки</w:t>
            </w:r>
          </w:p>
        </w:tc>
        <w:tc>
          <w:tcPr>
            <w:tcW w:w="1608" w:type="dxa"/>
          </w:tcPr>
          <w:p w14:paraId="331987AB"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
                <w:sz w:val="20"/>
                <w:szCs w:val="20"/>
                <w:lang w:eastAsia="ru-RU"/>
              </w:rPr>
            </w:pPr>
          </w:p>
        </w:tc>
        <w:tc>
          <w:tcPr>
            <w:tcW w:w="1760" w:type="dxa"/>
          </w:tcPr>
          <w:p w14:paraId="75768089"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
                <w:sz w:val="20"/>
                <w:szCs w:val="20"/>
                <w:lang w:eastAsia="ru-RU"/>
              </w:rPr>
            </w:pPr>
          </w:p>
        </w:tc>
      </w:tr>
      <w:tr w:rsidR="009E04B9" w:rsidRPr="009E04B9" w14:paraId="35147287" w14:textId="77777777" w:rsidTr="006D02E9">
        <w:tc>
          <w:tcPr>
            <w:tcW w:w="2080" w:type="dxa"/>
          </w:tcPr>
          <w:p w14:paraId="275C288D"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
                <w:sz w:val="20"/>
                <w:szCs w:val="20"/>
                <w:lang w:eastAsia="ru-RU"/>
              </w:rPr>
            </w:pPr>
          </w:p>
        </w:tc>
        <w:tc>
          <w:tcPr>
            <w:tcW w:w="9960" w:type="dxa"/>
          </w:tcPr>
          <w:p w14:paraId="158C6851"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0"/>
                <w:szCs w:val="20"/>
                <w:lang w:eastAsia="ru-RU"/>
              </w:rPr>
            </w:pPr>
            <w:r w:rsidRPr="009E04B9">
              <w:rPr>
                <w:rFonts w:ascii="Times New Roman" w:eastAsia="Times New Roman" w:hAnsi="Times New Roman" w:cs="Times New Roman"/>
                <w:b/>
                <w:bCs/>
                <w:sz w:val="20"/>
                <w:szCs w:val="20"/>
                <w:lang w:eastAsia="ru-RU"/>
              </w:rPr>
              <w:t>Легкая атлетика</w:t>
            </w:r>
          </w:p>
        </w:tc>
        <w:tc>
          <w:tcPr>
            <w:tcW w:w="1608" w:type="dxa"/>
          </w:tcPr>
          <w:p w14:paraId="468A9CA7" w14:textId="77777777" w:rsidR="009E04B9" w:rsidRPr="009E04B9" w:rsidRDefault="002545CC"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0"/>
                <w:szCs w:val="20"/>
                <w:lang w:eastAsia="ru-RU"/>
              </w:rPr>
            </w:pPr>
            <w:r>
              <w:rPr>
                <w:rFonts w:ascii="Times New Roman" w:eastAsia="Times New Roman" w:hAnsi="Times New Roman" w:cs="Times New Roman"/>
                <w:b/>
                <w:bCs/>
                <w:i/>
                <w:sz w:val="20"/>
                <w:szCs w:val="20"/>
                <w:lang w:eastAsia="ru-RU"/>
              </w:rPr>
              <w:t>16</w:t>
            </w:r>
          </w:p>
        </w:tc>
        <w:tc>
          <w:tcPr>
            <w:tcW w:w="1760" w:type="dxa"/>
          </w:tcPr>
          <w:p w14:paraId="4EA89978"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tc>
      </w:tr>
      <w:tr w:rsidR="009E04B9" w:rsidRPr="009E04B9" w14:paraId="2103FDF9" w14:textId="77777777" w:rsidTr="006D02E9">
        <w:tc>
          <w:tcPr>
            <w:tcW w:w="2080" w:type="dxa"/>
          </w:tcPr>
          <w:p w14:paraId="6C7A6807" w14:textId="77777777" w:rsidR="009E04B9" w:rsidRPr="009E04B9" w:rsidRDefault="009E04B9" w:rsidP="009E04B9">
            <w:pPr>
              <w:rPr>
                <w:rFonts w:ascii="Times New Roman" w:eastAsia="Times New Roman" w:hAnsi="Times New Roman" w:cs="Times New Roman"/>
                <w:lang w:eastAsia="ru-RU"/>
              </w:rPr>
            </w:pPr>
          </w:p>
        </w:tc>
        <w:tc>
          <w:tcPr>
            <w:tcW w:w="9960" w:type="dxa"/>
          </w:tcPr>
          <w:p w14:paraId="2EF5BD38" w14:textId="77777777" w:rsidR="009E04B9" w:rsidRPr="009E04B9" w:rsidRDefault="009E04B9" w:rsidP="006D02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0"/>
                <w:szCs w:val="20"/>
                <w:lang w:eastAsia="ru-RU"/>
              </w:rPr>
            </w:pPr>
            <w:r w:rsidRPr="009E04B9">
              <w:rPr>
                <w:rFonts w:ascii="Times New Roman" w:eastAsia="Times New Roman" w:hAnsi="Times New Roman" w:cs="Times New Roman"/>
                <w:bCs/>
                <w:sz w:val="20"/>
                <w:szCs w:val="20"/>
                <w:lang w:eastAsia="ru-RU"/>
              </w:rPr>
              <w:t xml:space="preserve">1. </w:t>
            </w:r>
            <w:r w:rsidR="006D02E9">
              <w:rPr>
                <w:rFonts w:ascii="Times New Roman" w:eastAsia="Times New Roman" w:hAnsi="Times New Roman" w:cs="Times New Roman"/>
                <w:bCs/>
                <w:sz w:val="20"/>
                <w:szCs w:val="20"/>
                <w:lang w:eastAsia="ru-RU"/>
              </w:rPr>
              <w:t xml:space="preserve">Низкий старт. </w:t>
            </w:r>
            <w:r w:rsidRPr="009E04B9">
              <w:rPr>
                <w:rFonts w:ascii="Times New Roman" w:eastAsia="Times New Roman" w:hAnsi="Times New Roman" w:cs="Times New Roman"/>
                <w:bCs/>
                <w:sz w:val="20"/>
                <w:szCs w:val="20"/>
                <w:lang w:eastAsia="ru-RU"/>
              </w:rPr>
              <w:t xml:space="preserve">Бег на короткие дистанции </w:t>
            </w:r>
            <w:r w:rsidR="006D02E9">
              <w:rPr>
                <w:rFonts w:ascii="Times New Roman" w:eastAsia="Times New Roman" w:hAnsi="Times New Roman" w:cs="Times New Roman"/>
                <w:bCs/>
                <w:sz w:val="20"/>
                <w:szCs w:val="20"/>
                <w:lang w:eastAsia="ru-RU"/>
              </w:rPr>
              <w:t>30</w:t>
            </w:r>
            <w:r w:rsidRPr="009E04B9">
              <w:rPr>
                <w:rFonts w:ascii="Times New Roman" w:eastAsia="Times New Roman" w:hAnsi="Times New Roman" w:cs="Times New Roman"/>
                <w:bCs/>
                <w:sz w:val="20"/>
                <w:szCs w:val="20"/>
                <w:lang w:eastAsia="ru-RU"/>
              </w:rPr>
              <w:t>м.</w:t>
            </w:r>
          </w:p>
        </w:tc>
        <w:tc>
          <w:tcPr>
            <w:tcW w:w="1608" w:type="dxa"/>
          </w:tcPr>
          <w:p w14:paraId="2468DDBE" w14:textId="77777777" w:rsidR="009E04B9" w:rsidRPr="009E04B9" w:rsidRDefault="00614FC0"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r>
              <w:rPr>
                <w:rFonts w:ascii="Times New Roman" w:eastAsia="Times New Roman" w:hAnsi="Times New Roman" w:cs="Times New Roman"/>
                <w:bCs/>
                <w:i/>
                <w:sz w:val="20"/>
                <w:szCs w:val="20"/>
                <w:lang w:eastAsia="ru-RU"/>
              </w:rPr>
              <w:t>1</w:t>
            </w:r>
          </w:p>
        </w:tc>
        <w:tc>
          <w:tcPr>
            <w:tcW w:w="1760" w:type="dxa"/>
            <w:vMerge w:val="restart"/>
          </w:tcPr>
          <w:p w14:paraId="660F980A"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r w:rsidRPr="009E04B9">
              <w:rPr>
                <w:rFonts w:ascii="Times New Roman" w:eastAsia="Times New Roman" w:hAnsi="Times New Roman" w:cs="Times New Roman"/>
                <w:bCs/>
                <w:i/>
                <w:sz w:val="20"/>
                <w:szCs w:val="20"/>
                <w:lang w:eastAsia="ru-RU"/>
              </w:rPr>
              <w:t xml:space="preserve">ОК. </w:t>
            </w:r>
            <w:r w:rsidR="00705785">
              <w:rPr>
                <w:rFonts w:ascii="Times New Roman" w:eastAsia="Times New Roman" w:hAnsi="Times New Roman" w:cs="Times New Roman"/>
                <w:bCs/>
                <w:i/>
                <w:sz w:val="20"/>
                <w:szCs w:val="20"/>
                <w:lang w:eastAsia="ru-RU"/>
              </w:rPr>
              <w:t>01</w:t>
            </w:r>
            <w:r w:rsidRPr="009E04B9">
              <w:rPr>
                <w:rFonts w:ascii="Times New Roman" w:eastAsia="Times New Roman" w:hAnsi="Times New Roman" w:cs="Times New Roman"/>
                <w:bCs/>
                <w:i/>
                <w:sz w:val="20"/>
                <w:szCs w:val="20"/>
                <w:lang w:eastAsia="ru-RU"/>
              </w:rPr>
              <w:t>,</w:t>
            </w:r>
            <w:r w:rsidR="00705785">
              <w:rPr>
                <w:rFonts w:ascii="Times New Roman" w:eastAsia="Times New Roman" w:hAnsi="Times New Roman" w:cs="Times New Roman"/>
                <w:bCs/>
                <w:i/>
                <w:sz w:val="20"/>
                <w:szCs w:val="20"/>
                <w:lang w:eastAsia="ru-RU"/>
              </w:rPr>
              <w:t>04</w:t>
            </w:r>
            <w:r w:rsidR="002E76EA">
              <w:rPr>
                <w:rFonts w:ascii="Times New Roman" w:eastAsia="Times New Roman" w:hAnsi="Times New Roman" w:cs="Times New Roman"/>
                <w:bCs/>
                <w:i/>
                <w:sz w:val="20"/>
                <w:szCs w:val="20"/>
                <w:lang w:eastAsia="ru-RU"/>
              </w:rPr>
              <w:t>,</w:t>
            </w:r>
            <w:r w:rsidR="00705785">
              <w:rPr>
                <w:rFonts w:ascii="Times New Roman" w:eastAsia="Times New Roman" w:hAnsi="Times New Roman" w:cs="Times New Roman"/>
                <w:bCs/>
                <w:i/>
                <w:sz w:val="20"/>
                <w:szCs w:val="20"/>
                <w:lang w:eastAsia="ru-RU"/>
              </w:rPr>
              <w:t>08</w:t>
            </w:r>
          </w:p>
          <w:p w14:paraId="7F48A58D"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tc>
      </w:tr>
      <w:tr w:rsidR="009E04B9" w:rsidRPr="009E04B9" w14:paraId="76F36531" w14:textId="77777777" w:rsidTr="006D02E9">
        <w:tc>
          <w:tcPr>
            <w:tcW w:w="2080" w:type="dxa"/>
          </w:tcPr>
          <w:p w14:paraId="3132F4BA" w14:textId="77777777" w:rsidR="009E04B9" w:rsidRPr="009E04B9" w:rsidRDefault="009E04B9" w:rsidP="009E04B9">
            <w:pPr>
              <w:rPr>
                <w:rFonts w:ascii="Times New Roman" w:eastAsia="Times New Roman" w:hAnsi="Times New Roman" w:cs="Times New Roman"/>
                <w:lang w:eastAsia="ru-RU"/>
              </w:rPr>
            </w:pPr>
          </w:p>
        </w:tc>
        <w:tc>
          <w:tcPr>
            <w:tcW w:w="9960" w:type="dxa"/>
          </w:tcPr>
          <w:p w14:paraId="0AE3510D" w14:textId="77777777" w:rsidR="009E04B9" w:rsidRPr="009E04B9" w:rsidRDefault="009E04B9" w:rsidP="006D02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E04B9">
              <w:rPr>
                <w:rFonts w:ascii="Times New Roman" w:eastAsia="Times New Roman" w:hAnsi="Times New Roman" w:cs="Times New Roman"/>
                <w:bCs/>
                <w:sz w:val="20"/>
                <w:szCs w:val="20"/>
                <w:lang w:eastAsia="ru-RU"/>
              </w:rPr>
              <w:t xml:space="preserve">2. Прыжки в длину с </w:t>
            </w:r>
            <w:r w:rsidR="006D02E9">
              <w:rPr>
                <w:rFonts w:ascii="Times New Roman" w:eastAsia="Times New Roman" w:hAnsi="Times New Roman" w:cs="Times New Roman"/>
                <w:bCs/>
                <w:sz w:val="20"/>
                <w:szCs w:val="20"/>
                <w:lang w:eastAsia="ru-RU"/>
              </w:rPr>
              <w:t>места</w:t>
            </w:r>
            <w:r w:rsidRPr="009E04B9">
              <w:rPr>
                <w:rFonts w:ascii="Times New Roman" w:eastAsia="Times New Roman" w:hAnsi="Times New Roman" w:cs="Times New Roman"/>
                <w:bCs/>
                <w:sz w:val="20"/>
                <w:szCs w:val="20"/>
                <w:lang w:eastAsia="ru-RU"/>
              </w:rPr>
              <w:t>.</w:t>
            </w:r>
          </w:p>
        </w:tc>
        <w:tc>
          <w:tcPr>
            <w:tcW w:w="1608" w:type="dxa"/>
          </w:tcPr>
          <w:p w14:paraId="4DA90C28" w14:textId="77777777" w:rsidR="009E04B9" w:rsidRPr="009E04B9" w:rsidRDefault="002545CC"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r>
              <w:rPr>
                <w:rFonts w:ascii="Times New Roman" w:eastAsia="Times New Roman" w:hAnsi="Times New Roman" w:cs="Times New Roman"/>
                <w:bCs/>
                <w:i/>
                <w:sz w:val="20"/>
                <w:szCs w:val="20"/>
                <w:lang w:eastAsia="ru-RU"/>
              </w:rPr>
              <w:t>2</w:t>
            </w:r>
          </w:p>
        </w:tc>
        <w:tc>
          <w:tcPr>
            <w:tcW w:w="1760" w:type="dxa"/>
            <w:vMerge/>
          </w:tcPr>
          <w:p w14:paraId="6944295B"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tc>
      </w:tr>
      <w:tr w:rsidR="009E04B9" w:rsidRPr="009E04B9" w14:paraId="0F59091E" w14:textId="77777777" w:rsidTr="006D02E9">
        <w:tc>
          <w:tcPr>
            <w:tcW w:w="2080" w:type="dxa"/>
          </w:tcPr>
          <w:p w14:paraId="727E0089" w14:textId="77777777" w:rsidR="009E04B9" w:rsidRPr="009E04B9" w:rsidRDefault="009E04B9" w:rsidP="009E04B9">
            <w:pPr>
              <w:rPr>
                <w:rFonts w:ascii="Times New Roman" w:eastAsia="Times New Roman" w:hAnsi="Times New Roman" w:cs="Times New Roman"/>
                <w:lang w:eastAsia="ru-RU"/>
              </w:rPr>
            </w:pPr>
          </w:p>
        </w:tc>
        <w:tc>
          <w:tcPr>
            <w:tcW w:w="9960" w:type="dxa"/>
          </w:tcPr>
          <w:p w14:paraId="66E76BCC"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E04B9">
              <w:rPr>
                <w:rFonts w:ascii="Times New Roman" w:eastAsia="Times New Roman" w:hAnsi="Times New Roman" w:cs="Times New Roman"/>
                <w:bCs/>
                <w:sz w:val="20"/>
                <w:szCs w:val="20"/>
                <w:lang w:eastAsia="ru-RU"/>
              </w:rPr>
              <w:t xml:space="preserve">3. Бег на среднюю дистанцию </w:t>
            </w:r>
            <w:smartTag w:uri="urn:schemas-microsoft-com:office:smarttags" w:element="metricconverter">
              <w:smartTagPr>
                <w:attr w:name="ProductID" w:val="1000 м"/>
              </w:smartTagPr>
              <w:r w:rsidRPr="009E04B9">
                <w:rPr>
                  <w:rFonts w:ascii="Times New Roman" w:eastAsia="Times New Roman" w:hAnsi="Times New Roman" w:cs="Times New Roman"/>
                  <w:bCs/>
                  <w:sz w:val="20"/>
                  <w:szCs w:val="20"/>
                  <w:lang w:eastAsia="ru-RU"/>
                </w:rPr>
                <w:t>1000 м</w:t>
              </w:r>
            </w:smartTag>
            <w:r w:rsidRPr="009E04B9">
              <w:rPr>
                <w:rFonts w:ascii="Times New Roman" w:eastAsia="Times New Roman" w:hAnsi="Times New Roman" w:cs="Times New Roman"/>
                <w:bCs/>
                <w:sz w:val="20"/>
                <w:szCs w:val="20"/>
                <w:lang w:eastAsia="ru-RU"/>
              </w:rPr>
              <w:t>.</w:t>
            </w:r>
          </w:p>
        </w:tc>
        <w:tc>
          <w:tcPr>
            <w:tcW w:w="1608" w:type="dxa"/>
          </w:tcPr>
          <w:p w14:paraId="571F5DD4" w14:textId="77777777" w:rsidR="009E04B9" w:rsidRPr="009E04B9" w:rsidRDefault="006D02E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r>
              <w:rPr>
                <w:rFonts w:ascii="Times New Roman" w:eastAsia="Times New Roman" w:hAnsi="Times New Roman" w:cs="Times New Roman"/>
                <w:bCs/>
                <w:i/>
                <w:sz w:val="20"/>
                <w:szCs w:val="20"/>
                <w:lang w:eastAsia="ru-RU"/>
              </w:rPr>
              <w:t>2</w:t>
            </w:r>
          </w:p>
        </w:tc>
        <w:tc>
          <w:tcPr>
            <w:tcW w:w="1760" w:type="dxa"/>
            <w:vMerge/>
          </w:tcPr>
          <w:p w14:paraId="695F7D5B"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tc>
      </w:tr>
      <w:tr w:rsidR="009E04B9" w:rsidRPr="009E04B9" w14:paraId="6F9648B3" w14:textId="77777777" w:rsidTr="006D02E9">
        <w:tc>
          <w:tcPr>
            <w:tcW w:w="2080" w:type="dxa"/>
          </w:tcPr>
          <w:p w14:paraId="65BF7D71" w14:textId="77777777" w:rsidR="009E04B9" w:rsidRPr="009E04B9" w:rsidRDefault="009E04B9" w:rsidP="009E04B9">
            <w:pPr>
              <w:rPr>
                <w:rFonts w:ascii="Times New Roman" w:eastAsia="Times New Roman" w:hAnsi="Times New Roman" w:cs="Times New Roman"/>
                <w:lang w:eastAsia="ru-RU"/>
              </w:rPr>
            </w:pPr>
          </w:p>
        </w:tc>
        <w:tc>
          <w:tcPr>
            <w:tcW w:w="9960" w:type="dxa"/>
          </w:tcPr>
          <w:p w14:paraId="7E3C4511" w14:textId="77777777" w:rsidR="009E04B9" w:rsidRPr="009E04B9" w:rsidRDefault="009E04B9" w:rsidP="006D02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0"/>
                <w:szCs w:val="20"/>
                <w:lang w:eastAsia="ru-RU"/>
              </w:rPr>
            </w:pPr>
            <w:r w:rsidRPr="009E04B9">
              <w:rPr>
                <w:rFonts w:ascii="Times New Roman" w:eastAsia="Times New Roman" w:hAnsi="Times New Roman" w:cs="Times New Roman"/>
                <w:bCs/>
                <w:sz w:val="20"/>
                <w:szCs w:val="20"/>
                <w:lang w:eastAsia="ru-RU"/>
              </w:rPr>
              <w:t xml:space="preserve">5. Бег на короткие дистанции </w:t>
            </w:r>
            <w:r w:rsidR="006D02E9">
              <w:rPr>
                <w:rFonts w:ascii="Times New Roman" w:eastAsia="Times New Roman" w:hAnsi="Times New Roman" w:cs="Times New Roman"/>
                <w:bCs/>
                <w:sz w:val="20"/>
                <w:szCs w:val="20"/>
                <w:lang w:eastAsia="ru-RU"/>
              </w:rPr>
              <w:t>100</w:t>
            </w:r>
            <w:r w:rsidRPr="009E04B9">
              <w:rPr>
                <w:rFonts w:ascii="Times New Roman" w:eastAsia="Times New Roman" w:hAnsi="Times New Roman" w:cs="Times New Roman"/>
                <w:bCs/>
                <w:sz w:val="20"/>
                <w:szCs w:val="20"/>
                <w:lang w:eastAsia="ru-RU"/>
              </w:rPr>
              <w:t xml:space="preserve"> м.</w:t>
            </w:r>
          </w:p>
        </w:tc>
        <w:tc>
          <w:tcPr>
            <w:tcW w:w="1608" w:type="dxa"/>
          </w:tcPr>
          <w:p w14:paraId="6932A864" w14:textId="77777777" w:rsidR="009E04B9" w:rsidRPr="009E04B9" w:rsidRDefault="002545CC"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r>
              <w:rPr>
                <w:rFonts w:ascii="Times New Roman" w:eastAsia="Times New Roman" w:hAnsi="Times New Roman" w:cs="Times New Roman"/>
                <w:bCs/>
                <w:i/>
                <w:sz w:val="20"/>
                <w:szCs w:val="20"/>
                <w:lang w:eastAsia="ru-RU"/>
              </w:rPr>
              <w:t>2</w:t>
            </w:r>
          </w:p>
        </w:tc>
        <w:tc>
          <w:tcPr>
            <w:tcW w:w="1760" w:type="dxa"/>
            <w:vMerge/>
          </w:tcPr>
          <w:p w14:paraId="5772F10C"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tc>
      </w:tr>
      <w:tr w:rsidR="009E04B9" w:rsidRPr="009E04B9" w14:paraId="54E48B76" w14:textId="77777777" w:rsidTr="006D02E9">
        <w:tc>
          <w:tcPr>
            <w:tcW w:w="2080" w:type="dxa"/>
          </w:tcPr>
          <w:p w14:paraId="736FF814" w14:textId="77777777" w:rsidR="009E04B9" w:rsidRPr="009E04B9" w:rsidRDefault="009E04B9" w:rsidP="009E04B9">
            <w:pPr>
              <w:rPr>
                <w:rFonts w:ascii="Times New Roman" w:eastAsia="Times New Roman" w:hAnsi="Times New Roman" w:cs="Times New Roman"/>
                <w:lang w:eastAsia="ru-RU"/>
              </w:rPr>
            </w:pPr>
          </w:p>
        </w:tc>
        <w:tc>
          <w:tcPr>
            <w:tcW w:w="9960" w:type="dxa"/>
          </w:tcPr>
          <w:p w14:paraId="298D1D9D"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0"/>
                <w:szCs w:val="20"/>
                <w:lang w:eastAsia="ru-RU"/>
              </w:rPr>
            </w:pPr>
            <w:r w:rsidRPr="009E04B9">
              <w:rPr>
                <w:rFonts w:ascii="Times New Roman" w:eastAsia="Times New Roman" w:hAnsi="Times New Roman" w:cs="Times New Roman"/>
                <w:bCs/>
                <w:sz w:val="20"/>
                <w:szCs w:val="20"/>
                <w:lang w:eastAsia="ru-RU"/>
              </w:rPr>
              <w:t>6. Метание гранаты.</w:t>
            </w:r>
          </w:p>
        </w:tc>
        <w:tc>
          <w:tcPr>
            <w:tcW w:w="1608" w:type="dxa"/>
          </w:tcPr>
          <w:p w14:paraId="25B5DDBD" w14:textId="77777777" w:rsidR="009E04B9" w:rsidRPr="009E04B9" w:rsidRDefault="002545CC"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r>
              <w:rPr>
                <w:rFonts w:ascii="Times New Roman" w:eastAsia="Times New Roman" w:hAnsi="Times New Roman" w:cs="Times New Roman"/>
                <w:bCs/>
                <w:i/>
                <w:sz w:val="20"/>
                <w:szCs w:val="20"/>
                <w:lang w:eastAsia="ru-RU"/>
              </w:rPr>
              <w:t>2</w:t>
            </w:r>
          </w:p>
        </w:tc>
        <w:tc>
          <w:tcPr>
            <w:tcW w:w="1760" w:type="dxa"/>
            <w:vMerge/>
          </w:tcPr>
          <w:p w14:paraId="4D085CFF"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tc>
      </w:tr>
      <w:tr w:rsidR="009E04B9" w:rsidRPr="009E04B9" w14:paraId="651D0F3C" w14:textId="77777777" w:rsidTr="006D02E9">
        <w:tc>
          <w:tcPr>
            <w:tcW w:w="2080" w:type="dxa"/>
          </w:tcPr>
          <w:p w14:paraId="5EC70C20" w14:textId="77777777" w:rsidR="009E04B9" w:rsidRPr="009E04B9" w:rsidRDefault="009E04B9" w:rsidP="009E04B9">
            <w:pPr>
              <w:rPr>
                <w:rFonts w:ascii="Times New Roman" w:eastAsia="Times New Roman" w:hAnsi="Times New Roman" w:cs="Times New Roman"/>
                <w:lang w:eastAsia="ru-RU"/>
              </w:rPr>
            </w:pPr>
          </w:p>
        </w:tc>
        <w:tc>
          <w:tcPr>
            <w:tcW w:w="9960" w:type="dxa"/>
          </w:tcPr>
          <w:p w14:paraId="152914CC"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0"/>
                <w:szCs w:val="20"/>
                <w:lang w:eastAsia="ru-RU"/>
              </w:rPr>
            </w:pPr>
            <w:r w:rsidRPr="009E04B9">
              <w:rPr>
                <w:rFonts w:ascii="Times New Roman" w:eastAsia="Times New Roman" w:hAnsi="Times New Roman" w:cs="Times New Roman"/>
                <w:bCs/>
                <w:sz w:val="20"/>
                <w:szCs w:val="20"/>
                <w:lang w:eastAsia="ru-RU"/>
              </w:rPr>
              <w:t>8. Совершенствование эстафетного бега.</w:t>
            </w:r>
          </w:p>
        </w:tc>
        <w:tc>
          <w:tcPr>
            <w:tcW w:w="1608" w:type="dxa"/>
          </w:tcPr>
          <w:p w14:paraId="640FA289" w14:textId="77777777" w:rsidR="009E04B9" w:rsidRPr="009E04B9" w:rsidRDefault="00614FC0"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r>
              <w:rPr>
                <w:rFonts w:ascii="Times New Roman" w:eastAsia="Times New Roman" w:hAnsi="Times New Roman" w:cs="Times New Roman"/>
                <w:bCs/>
                <w:i/>
                <w:sz w:val="20"/>
                <w:szCs w:val="20"/>
                <w:lang w:eastAsia="ru-RU"/>
              </w:rPr>
              <w:t>2</w:t>
            </w:r>
          </w:p>
        </w:tc>
        <w:tc>
          <w:tcPr>
            <w:tcW w:w="1760" w:type="dxa"/>
            <w:vMerge/>
          </w:tcPr>
          <w:p w14:paraId="46DB4619"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tc>
      </w:tr>
      <w:tr w:rsidR="009E04B9" w:rsidRPr="009E04B9" w14:paraId="4F0FB01A" w14:textId="77777777" w:rsidTr="006D02E9">
        <w:tc>
          <w:tcPr>
            <w:tcW w:w="2080" w:type="dxa"/>
          </w:tcPr>
          <w:p w14:paraId="26DE6F0E" w14:textId="77777777" w:rsidR="009E04B9" w:rsidRPr="009E04B9" w:rsidRDefault="009E04B9" w:rsidP="009E04B9">
            <w:pPr>
              <w:rPr>
                <w:rFonts w:ascii="Times New Roman" w:eastAsia="Times New Roman" w:hAnsi="Times New Roman" w:cs="Times New Roman"/>
                <w:lang w:eastAsia="ru-RU"/>
              </w:rPr>
            </w:pPr>
          </w:p>
        </w:tc>
        <w:tc>
          <w:tcPr>
            <w:tcW w:w="9960" w:type="dxa"/>
          </w:tcPr>
          <w:p w14:paraId="3E572209"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0"/>
                <w:szCs w:val="20"/>
                <w:lang w:eastAsia="ru-RU"/>
              </w:rPr>
            </w:pPr>
            <w:r w:rsidRPr="009E04B9">
              <w:rPr>
                <w:rFonts w:ascii="Times New Roman" w:eastAsia="Times New Roman" w:hAnsi="Times New Roman" w:cs="Times New Roman"/>
                <w:bCs/>
                <w:sz w:val="20"/>
                <w:szCs w:val="20"/>
                <w:lang w:eastAsia="ru-RU"/>
              </w:rPr>
              <w:t xml:space="preserve">9. Бег на длинные дистанции, </w:t>
            </w:r>
            <w:smartTag w:uri="urn:schemas-microsoft-com:office:smarttags" w:element="metricconverter">
              <w:smartTagPr>
                <w:attr w:name="ProductID" w:val="2000 м"/>
              </w:smartTagPr>
              <w:r w:rsidRPr="009E04B9">
                <w:rPr>
                  <w:rFonts w:ascii="Times New Roman" w:eastAsia="Times New Roman" w:hAnsi="Times New Roman" w:cs="Times New Roman"/>
                  <w:bCs/>
                  <w:sz w:val="20"/>
                  <w:szCs w:val="20"/>
                  <w:lang w:eastAsia="ru-RU"/>
                </w:rPr>
                <w:t>2000 м</w:t>
              </w:r>
            </w:smartTag>
            <w:r w:rsidRPr="009E04B9">
              <w:rPr>
                <w:rFonts w:ascii="Times New Roman" w:eastAsia="Times New Roman" w:hAnsi="Times New Roman" w:cs="Times New Roman"/>
                <w:bCs/>
                <w:sz w:val="20"/>
                <w:szCs w:val="20"/>
                <w:lang w:eastAsia="ru-RU"/>
              </w:rPr>
              <w:t xml:space="preserve"> (девочки), </w:t>
            </w:r>
            <w:smartTag w:uri="urn:schemas-microsoft-com:office:smarttags" w:element="metricconverter">
              <w:smartTagPr>
                <w:attr w:name="ProductID" w:val="3000 м"/>
              </w:smartTagPr>
              <w:r w:rsidRPr="009E04B9">
                <w:rPr>
                  <w:rFonts w:ascii="Times New Roman" w:eastAsia="Times New Roman" w:hAnsi="Times New Roman" w:cs="Times New Roman"/>
                  <w:bCs/>
                  <w:sz w:val="20"/>
                  <w:szCs w:val="20"/>
                  <w:lang w:eastAsia="ru-RU"/>
                </w:rPr>
                <w:t>3000 м</w:t>
              </w:r>
            </w:smartTag>
            <w:r w:rsidRPr="009E04B9">
              <w:rPr>
                <w:rFonts w:ascii="Times New Roman" w:eastAsia="Times New Roman" w:hAnsi="Times New Roman" w:cs="Times New Roman"/>
                <w:bCs/>
                <w:sz w:val="20"/>
                <w:szCs w:val="20"/>
                <w:lang w:eastAsia="ru-RU"/>
              </w:rPr>
              <w:t xml:space="preserve"> (мальчики).</w:t>
            </w:r>
          </w:p>
        </w:tc>
        <w:tc>
          <w:tcPr>
            <w:tcW w:w="1608" w:type="dxa"/>
          </w:tcPr>
          <w:p w14:paraId="2FC184B8" w14:textId="77777777" w:rsidR="009E04B9" w:rsidRPr="009E04B9" w:rsidRDefault="002545CC" w:rsidP="00614F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
                <w:sz w:val="20"/>
                <w:szCs w:val="20"/>
                <w:lang w:eastAsia="ru-RU"/>
              </w:rPr>
            </w:pPr>
            <w:r>
              <w:rPr>
                <w:rFonts w:ascii="Times New Roman" w:eastAsia="Times New Roman" w:hAnsi="Times New Roman" w:cs="Times New Roman"/>
                <w:bCs/>
                <w:i/>
                <w:sz w:val="20"/>
                <w:szCs w:val="20"/>
                <w:lang w:eastAsia="ru-RU"/>
              </w:rPr>
              <w:t xml:space="preserve">            3</w:t>
            </w:r>
          </w:p>
        </w:tc>
        <w:tc>
          <w:tcPr>
            <w:tcW w:w="1760" w:type="dxa"/>
            <w:vMerge/>
          </w:tcPr>
          <w:p w14:paraId="2E0D4B54"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tc>
      </w:tr>
      <w:tr w:rsidR="009E04B9" w:rsidRPr="009E04B9" w14:paraId="3280BD51" w14:textId="77777777" w:rsidTr="006D02E9">
        <w:tc>
          <w:tcPr>
            <w:tcW w:w="2080" w:type="dxa"/>
          </w:tcPr>
          <w:p w14:paraId="27E3C670" w14:textId="77777777" w:rsidR="009E04B9" w:rsidRPr="009E04B9" w:rsidRDefault="009E04B9" w:rsidP="009E04B9">
            <w:pPr>
              <w:rPr>
                <w:rFonts w:ascii="Times New Roman" w:eastAsia="Times New Roman" w:hAnsi="Times New Roman" w:cs="Times New Roman"/>
                <w:lang w:eastAsia="ru-RU"/>
              </w:rPr>
            </w:pPr>
          </w:p>
        </w:tc>
        <w:tc>
          <w:tcPr>
            <w:tcW w:w="9960" w:type="dxa"/>
          </w:tcPr>
          <w:p w14:paraId="68408D3A"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0"/>
                <w:szCs w:val="20"/>
                <w:lang w:eastAsia="ru-RU"/>
              </w:rPr>
            </w:pPr>
            <w:r w:rsidRPr="009E04B9">
              <w:rPr>
                <w:rFonts w:ascii="Times New Roman" w:eastAsia="Times New Roman" w:hAnsi="Times New Roman" w:cs="Times New Roman"/>
                <w:bCs/>
                <w:sz w:val="20"/>
                <w:szCs w:val="20"/>
                <w:lang w:eastAsia="ru-RU"/>
              </w:rPr>
              <w:t>10. Финиширование на различные дистанции</w:t>
            </w:r>
          </w:p>
        </w:tc>
        <w:tc>
          <w:tcPr>
            <w:tcW w:w="1608" w:type="dxa"/>
          </w:tcPr>
          <w:p w14:paraId="0F76E269" w14:textId="77777777" w:rsidR="009E04B9" w:rsidRPr="009E04B9" w:rsidRDefault="002545CC"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r>
              <w:rPr>
                <w:rFonts w:ascii="Times New Roman" w:eastAsia="Times New Roman" w:hAnsi="Times New Roman" w:cs="Times New Roman"/>
                <w:bCs/>
                <w:i/>
                <w:sz w:val="20"/>
                <w:szCs w:val="20"/>
                <w:lang w:eastAsia="ru-RU"/>
              </w:rPr>
              <w:t>2</w:t>
            </w:r>
          </w:p>
        </w:tc>
        <w:tc>
          <w:tcPr>
            <w:tcW w:w="1760" w:type="dxa"/>
            <w:vMerge/>
          </w:tcPr>
          <w:p w14:paraId="5ED87EAE"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tc>
      </w:tr>
      <w:tr w:rsidR="009E04B9" w:rsidRPr="009E04B9" w14:paraId="608F1238" w14:textId="77777777" w:rsidTr="006D02E9">
        <w:tc>
          <w:tcPr>
            <w:tcW w:w="2080" w:type="dxa"/>
          </w:tcPr>
          <w:p w14:paraId="0FEB99AE"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0"/>
                <w:szCs w:val="20"/>
                <w:lang w:eastAsia="ru-RU"/>
              </w:rPr>
            </w:pPr>
            <w:r w:rsidRPr="009E04B9">
              <w:rPr>
                <w:rFonts w:ascii="Times New Roman" w:eastAsia="Times New Roman" w:hAnsi="Times New Roman" w:cs="Times New Roman"/>
                <w:b/>
                <w:bCs/>
                <w:sz w:val="20"/>
                <w:szCs w:val="20"/>
                <w:lang w:eastAsia="ru-RU"/>
              </w:rPr>
              <w:t>Раздел 3.</w:t>
            </w:r>
          </w:p>
        </w:tc>
        <w:tc>
          <w:tcPr>
            <w:tcW w:w="9960" w:type="dxa"/>
          </w:tcPr>
          <w:p w14:paraId="5C73661A"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0"/>
                <w:szCs w:val="20"/>
                <w:lang w:eastAsia="ru-RU"/>
              </w:rPr>
            </w:pPr>
          </w:p>
        </w:tc>
        <w:tc>
          <w:tcPr>
            <w:tcW w:w="1608" w:type="dxa"/>
          </w:tcPr>
          <w:p w14:paraId="5220CEA2"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tc>
        <w:tc>
          <w:tcPr>
            <w:tcW w:w="1760" w:type="dxa"/>
          </w:tcPr>
          <w:p w14:paraId="4FA3F8DD"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tc>
      </w:tr>
      <w:tr w:rsidR="009E04B9" w:rsidRPr="009E04B9" w14:paraId="40DDFDC6" w14:textId="77777777" w:rsidTr="006D02E9">
        <w:tc>
          <w:tcPr>
            <w:tcW w:w="2080" w:type="dxa"/>
          </w:tcPr>
          <w:p w14:paraId="6BBAE9AC"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0"/>
                <w:szCs w:val="20"/>
                <w:lang w:eastAsia="ru-RU"/>
              </w:rPr>
            </w:pPr>
          </w:p>
        </w:tc>
        <w:tc>
          <w:tcPr>
            <w:tcW w:w="9960" w:type="dxa"/>
          </w:tcPr>
          <w:p w14:paraId="7CA36AEF"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0"/>
                <w:szCs w:val="20"/>
                <w:lang w:eastAsia="ru-RU"/>
              </w:rPr>
            </w:pPr>
            <w:r w:rsidRPr="009E04B9">
              <w:rPr>
                <w:rFonts w:ascii="Times New Roman" w:eastAsia="Times New Roman" w:hAnsi="Times New Roman" w:cs="Times New Roman"/>
                <w:b/>
                <w:bCs/>
                <w:i/>
                <w:szCs w:val="28"/>
                <w:lang w:eastAsia="ru-RU"/>
              </w:rPr>
              <w:t>Основное и профессионально ориентированное содержание учебного материала, в том числе в форме практической подготовки</w:t>
            </w:r>
          </w:p>
        </w:tc>
        <w:tc>
          <w:tcPr>
            <w:tcW w:w="1608" w:type="dxa"/>
          </w:tcPr>
          <w:p w14:paraId="244A51FB"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tc>
        <w:tc>
          <w:tcPr>
            <w:tcW w:w="1760" w:type="dxa"/>
          </w:tcPr>
          <w:p w14:paraId="5237C719"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tc>
      </w:tr>
      <w:tr w:rsidR="009E04B9" w:rsidRPr="009E04B9" w14:paraId="46617136" w14:textId="77777777" w:rsidTr="006D02E9">
        <w:tc>
          <w:tcPr>
            <w:tcW w:w="2080" w:type="dxa"/>
          </w:tcPr>
          <w:p w14:paraId="1F5D59CB"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
                <w:sz w:val="20"/>
                <w:szCs w:val="20"/>
                <w:lang w:eastAsia="ru-RU"/>
              </w:rPr>
            </w:pPr>
          </w:p>
        </w:tc>
        <w:tc>
          <w:tcPr>
            <w:tcW w:w="9960" w:type="dxa"/>
          </w:tcPr>
          <w:p w14:paraId="5B4A7173"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0"/>
                <w:szCs w:val="20"/>
                <w:lang w:eastAsia="ru-RU"/>
              </w:rPr>
            </w:pPr>
            <w:r w:rsidRPr="009E04B9">
              <w:rPr>
                <w:rFonts w:ascii="Times New Roman" w:eastAsia="Times New Roman" w:hAnsi="Times New Roman" w:cs="Times New Roman"/>
                <w:b/>
                <w:bCs/>
                <w:sz w:val="20"/>
                <w:szCs w:val="20"/>
                <w:lang w:eastAsia="ru-RU"/>
              </w:rPr>
              <w:t>Гимнастика</w:t>
            </w:r>
          </w:p>
        </w:tc>
        <w:tc>
          <w:tcPr>
            <w:tcW w:w="1608" w:type="dxa"/>
          </w:tcPr>
          <w:p w14:paraId="51EF252A"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0"/>
                <w:szCs w:val="20"/>
                <w:lang w:eastAsia="ru-RU"/>
              </w:rPr>
            </w:pPr>
          </w:p>
        </w:tc>
        <w:tc>
          <w:tcPr>
            <w:tcW w:w="1760" w:type="dxa"/>
          </w:tcPr>
          <w:p w14:paraId="5E7194AC"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tc>
      </w:tr>
      <w:tr w:rsidR="009E04B9" w:rsidRPr="009E04B9" w14:paraId="21E95EEB" w14:textId="77777777" w:rsidTr="006D02E9">
        <w:tc>
          <w:tcPr>
            <w:tcW w:w="2080" w:type="dxa"/>
          </w:tcPr>
          <w:p w14:paraId="2340FF95"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
                <w:sz w:val="20"/>
                <w:szCs w:val="20"/>
                <w:lang w:eastAsia="ru-RU"/>
              </w:rPr>
            </w:pPr>
          </w:p>
        </w:tc>
        <w:tc>
          <w:tcPr>
            <w:tcW w:w="9960" w:type="dxa"/>
          </w:tcPr>
          <w:p w14:paraId="0F99BE3D"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0"/>
                <w:szCs w:val="20"/>
                <w:lang w:eastAsia="ru-RU"/>
              </w:rPr>
            </w:pPr>
            <w:r w:rsidRPr="009E04B9">
              <w:rPr>
                <w:rFonts w:ascii="Times New Roman" w:eastAsia="Times New Roman" w:hAnsi="Times New Roman" w:cs="Times New Roman"/>
                <w:bCs/>
                <w:sz w:val="20"/>
                <w:szCs w:val="20"/>
                <w:lang w:eastAsia="ru-RU"/>
              </w:rPr>
              <w:t>1. Строевые упражнения, построение, перестроение из колонны, по одному в колонну, по два, по четыре.</w:t>
            </w:r>
          </w:p>
        </w:tc>
        <w:tc>
          <w:tcPr>
            <w:tcW w:w="1608" w:type="dxa"/>
          </w:tcPr>
          <w:p w14:paraId="1823EC1A"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tc>
        <w:tc>
          <w:tcPr>
            <w:tcW w:w="1760" w:type="dxa"/>
            <w:vMerge w:val="restart"/>
          </w:tcPr>
          <w:p w14:paraId="35254EEE" w14:textId="77777777" w:rsidR="00705785" w:rsidRPr="009E04B9" w:rsidRDefault="00705785" w:rsidP="00705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r w:rsidRPr="009E04B9">
              <w:rPr>
                <w:rFonts w:ascii="Times New Roman" w:eastAsia="Times New Roman" w:hAnsi="Times New Roman" w:cs="Times New Roman"/>
                <w:bCs/>
                <w:i/>
                <w:sz w:val="20"/>
                <w:szCs w:val="20"/>
                <w:lang w:eastAsia="ru-RU"/>
              </w:rPr>
              <w:t xml:space="preserve">ОК. </w:t>
            </w:r>
            <w:r>
              <w:rPr>
                <w:rFonts w:ascii="Times New Roman" w:eastAsia="Times New Roman" w:hAnsi="Times New Roman" w:cs="Times New Roman"/>
                <w:bCs/>
                <w:i/>
                <w:sz w:val="20"/>
                <w:szCs w:val="20"/>
                <w:lang w:eastAsia="ru-RU"/>
              </w:rPr>
              <w:t>01</w:t>
            </w:r>
            <w:r w:rsidRPr="009E04B9">
              <w:rPr>
                <w:rFonts w:ascii="Times New Roman" w:eastAsia="Times New Roman" w:hAnsi="Times New Roman" w:cs="Times New Roman"/>
                <w:bCs/>
                <w:i/>
                <w:sz w:val="20"/>
                <w:szCs w:val="20"/>
                <w:lang w:eastAsia="ru-RU"/>
              </w:rPr>
              <w:t>,</w:t>
            </w:r>
            <w:r>
              <w:rPr>
                <w:rFonts w:ascii="Times New Roman" w:eastAsia="Times New Roman" w:hAnsi="Times New Roman" w:cs="Times New Roman"/>
                <w:bCs/>
                <w:i/>
                <w:sz w:val="20"/>
                <w:szCs w:val="20"/>
                <w:lang w:eastAsia="ru-RU"/>
              </w:rPr>
              <w:t>04,08</w:t>
            </w:r>
          </w:p>
          <w:p w14:paraId="7351BDC0" w14:textId="77777777" w:rsidR="009E04B9" w:rsidRPr="009E04B9" w:rsidRDefault="009E04B9" w:rsidP="00322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tc>
      </w:tr>
      <w:tr w:rsidR="009E04B9" w:rsidRPr="009E04B9" w14:paraId="55A458D1" w14:textId="77777777" w:rsidTr="006D02E9">
        <w:trPr>
          <w:trHeight w:val="1125"/>
        </w:trPr>
        <w:tc>
          <w:tcPr>
            <w:tcW w:w="2080" w:type="dxa"/>
          </w:tcPr>
          <w:p w14:paraId="10EB3411" w14:textId="77777777" w:rsidR="009E04B9" w:rsidRPr="009E04B9" w:rsidRDefault="009E04B9" w:rsidP="009E04B9">
            <w:pPr>
              <w:rPr>
                <w:rFonts w:ascii="Times New Roman" w:eastAsia="Times New Roman" w:hAnsi="Times New Roman" w:cs="Times New Roman"/>
                <w:lang w:eastAsia="ru-RU"/>
              </w:rPr>
            </w:pPr>
          </w:p>
        </w:tc>
        <w:tc>
          <w:tcPr>
            <w:tcW w:w="9960" w:type="dxa"/>
          </w:tcPr>
          <w:p w14:paraId="2A3929B9" w14:textId="77777777" w:rsidR="009E04B9" w:rsidRPr="009E04B9" w:rsidRDefault="000F57F1"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2</w:t>
            </w:r>
            <w:r w:rsidR="009E04B9" w:rsidRPr="009E04B9">
              <w:rPr>
                <w:rFonts w:ascii="Times New Roman" w:eastAsia="Times New Roman" w:hAnsi="Times New Roman" w:cs="Times New Roman"/>
                <w:bCs/>
                <w:sz w:val="20"/>
                <w:szCs w:val="20"/>
                <w:lang w:eastAsia="ru-RU"/>
              </w:rPr>
              <w:t>. Акробатика.</w:t>
            </w:r>
          </w:p>
          <w:p w14:paraId="6E0264DD" w14:textId="77777777" w:rsidR="009E04B9" w:rsidRPr="009E04B9" w:rsidRDefault="009E04B9" w:rsidP="00674C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
              <w:rPr>
                <w:rFonts w:ascii="Times New Roman" w:eastAsia="Times New Roman" w:hAnsi="Times New Roman" w:cs="Times New Roman"/>
                <w:bCs/>
                <w:sz w:val="20"/>
                <w:szCs w:val="20"/>
                <w:lang w:eastAsia="ru-RU"/>
              </w:rPr>
            </w:pPr>
            <w:r w:rsidRPr="009E04B9">
              <w:rPr>
                <w:rFonts w:ascii="Times New Roman" w:eastAsia="Times New Roman" w:hAnsi="Times New Roman" w:cs="Times New Roman"/>
                <w:bCs/>
                <w:sz w:val="20"/>
                <w:szCs w:val="20"/>
                <w:lang w:eastAsia="ru-RU"/>
              </w:rPr>
              <w:t>Кувырок вперед, кувырок назад.</w:t>
            </w:r>
            <w:r w:rsidR="00674C3B">
              <w:rPr>
                <w:rFonts w:ascii="Times New Roman" w:eastAsia="Times New Roman" w:hAnsi="Times New Roman" w:cs="Times New Roman"/>
                <w:bCs/>
                <w:sz w:val="20"/>
                <w:szCs w:val="20"/>
                <w:lang w:eastAsia="ru-RU"/>
              </w:rPr>
              <w:t xml:space="preserve"> </w:t>
            </w:r>
            <w:r w:rsidRPr="009E04B9">
              <w:rPr>
                <w:rFonts w:ascii="Times New Roman" w:eastAsia="Times New Roman" w:hAnsi="Times New Roman" w:cs="Times New Roman"/>
                <w:bCs/>
                <w:sz w:val="20"/>
                <w:szCs w:val="20"/>
                <w:lang w:eastAsia="ru-RU"/>
              </w:rPr>
              <w:t>Кувырок через препятствие вперед (</w:t>
            </w:r>
            <w:smartTag w:uri="urn:schemas-microsoft-com:office:smarttags" w:element="metricconverter">
              <w:smartTagPr>
                <w:attr w:name="ProductID" w:val="90 см"/>
              </w:smartTagPr>
              <w:r w:rsidRPr="009E04B9">
                <w:rPr>
                  <w:rFonts w:ascii="Times New Roman" w:eastAsia="Times New Roman" w:hAnsi="Times New Roman" w:cs="Times New Roman"/>
                  <w:bCs/>
                  <w:sz w:val="20"/>
                  <w:szCs w:val="20"/>
                  <w:lang w:eastAsia="ru-RU"/>
                </w:rPr>
                <w:t>90 см</w:t>
              </w:r>
            </w:smartTag>
            <w:r w:rsidRPr="009E04B9">
              <w:rPr>
                <w:rFonts w:ascii="Times New Roman" w:eastAsia="Times New Roman" w:hAnsi="Times New Roman" w:cs="Times New Roman"/>
                <w:bCs/>
                <w:sz w:val="20"/>
                <w:szCs w:val="20"/>
                <w:lang w:eastAsia="ru-RU"/>
              </w:rPr>
              <w:t>)Стойка на плечах, на голове.</w:t>
            </w:r>
          </w:p>
          <w:p w14:paraId="6CE45723"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
              <w:rPr>
                <w:rFonts w:ascii="Times New Roman" w:eastAsia="Times New Roman" w:hAnsi="Times New Roman" w:cs="Times New Roman"/>
                <w:bCs/>
                <w:sz w:val="20"/>
                <w:szCs w:val="20"/>
                <w:lang w:eastAsia="ru-RU"/>
              </w:rPr>
            </w:pPr>
            <w:r w:rsidRPr="009E04B9">
              <w:rPr>
                <w:rFonts w:ascii="Times New Roman" w:eastAsia="Times New Roman" w:hAnsi="Times New Roman" w:cs="Times New Roman"/>
                <w:bCs/>
                <w:sz w:val="20"/>
                <w:szCs w:val="20"/>
                <w:lang w:eastAsia="ru-RU"/>
              </w:rPr>
              <w:t>Кувырок, соединение кувырков.</w:t>
            </w:r>
          </w:p>
        </w:tc>
        <w:tc>
          <w:tcPr>
            <w:tcW w:w="1608" w:type="dxa"/>
          </w:tcPr>
          <w:p w14:paraId="0EEFC670"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p w14:paraId="1F9C7FBF"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p w14:paraId="51DD79AF" w14:textId="77777777" w:rsidR="009E04B9" w:rsidRPr="009E04B9" w:rsidRDefault="009E04B9" w:rsidP="00322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tc>
        <w:tc>
          <w:tcPr>
            <w:tcW w:w="1760" w:type="dxa"/>
            <w:vMerge/>
          </w:tcPr>
          <w:p w14:paraId="38920A5D"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tc>
      </w:tr>
      <w:tr w:rsidR="009E04B9" w:rsidRPr="009E04B9" w14:paraId="30197E9D" w14:textId="77777777" w:rsidTr="006D02E9">
        <w:tc>
          <w:tcPr>
            <w:tcW w:w="2080" w:type="dxa"/>
          </w:tcPr>
          <w:p w14:paraId="1CF02B43"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0"/>
                <w:szCs w:val="20"/>
                <w:lang w:eastAsia="ru-RU"/>
              </w:rPr>
            </w:pPr>
            <w:r w:rsidRPr="009E04B9">
              <w:rPr>
                <w:rFonts w:ascii="Times New Roman" w:eastAsia="Times New Roman" w:hAnsi="Times New Roman" w:cs="Times New Roman"/>
                <w:b/>
                <w:bCs/>
                <w:sz w:val="20"/>
                <w:szCs w:val="20"/>
                <w:lang w:eastAsia="ru-RU"/>
              </w:rPr>
              <w:t>Раздел 4.</w:t>
            </w:r>
          </w:p>
        </w:tc>
        <w:tc>
          <w:tcPr>
            <w:tcW w:w="9960" w:type="dxa"/>
          </w:tcPr>
          <w:p w14:paraId="44B85AF1"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0"/>
                <w:szCs w:val="20"/>
                <w:lang w:eastAsia="ru-RU"/>
              </w:rPr>
            </w:pPr>
          </w:p>
        </w:tc>
        <w:tc>
          <w:tcPr>
            <w:tcW w:w="1608" w:type="dxa"/>
          </w:tcPr>
          <w:p w14:paraId="6F85B2D4"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
                <w:sz w:val="20"/>
                <w:szCs w:val="20"/>
                <w:lang w:eastAsia="ru-RU"/>
              </w:rPr>
            </w:pPr>
          </w:p>
        </w:tc>
        <w:tc>
          <w:tcPr>
            <w:tcW w:w="1760" w:type="dxa"/>
          </w:tcPr>
          <w:p w14:paraId="772A62B4"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
                <w:sz w:val="20"/>
                <w:szCs w:val="20"/>
                <w:lang w:eastAsia="ru-RU"/>
              </w:rPr>
            </w:pPr>
          </w:p>
        </w:tc>
      </w:tr>
      <w:tr w:rsidR="009E04B9" w:rsidRPr="009E04B9" w14:paraId="6D87C228" w14:textId="77777777" w:rsidTr="006D02E9">
        <w:tc>
          <w:tcPr>
            <w:tcW w:w="2080" w:type="dxa"/>
          </w:tcPr>
          <w:p w14:paraId="5D1B242D"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0"/>
                <w:szCs w:val="20"/>
                <w:lang w:eastAsia="ru-RU"/>
              </w:rPr>
            </w:pPr>
          </w:p>
        </w:tc>
        <w:tc>
          <w:tcPr>
            <w:tcW w:w="9960" w:type="dxa"/>
          </w:tcPr>
          <w:p w14:paraId="7547B5B3"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0"/>
                <w:szCs w:val="20"/>
                <w:lang w:eastAsia="ru-RU"/>
              </w:rPr>
            </w:pPr>
            <w:r w:rsidRPr="009E04B9">
              <w:rPr>
                <w:rFonts w:ascii="Times New Roman" w:eastAsia="Times New Roman" w:hAnsi="Times New Roman" w:cs="Times New Roman"/>
                <w:b/>
                <w:bCs/>
                <w:i/>
                <w:szCs w:val="28"/>
                <w:lang w:eastAsia="ru-RU"/>
              </w:rPr>
              <w:t>Основное и профессионально ориентированное содержание учебного материала, в том числе в форме практической подготовки</w:t>
            </w:r>
          </w:p>
        </w:tc>
        <w:tc>
          <w:tcPr>
            <w:tcW w:w="1608" w:type="dxa"/>
          </w:tcPr>
          <w:p w14:paraId="5B128EAF"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
                <w:sz w:val="20"/>
                <w:szCs w:val="20"/>
                <w:lang w:eastAsia="ru-RU"/>
              </w:rPr>
            </w:pPr>
          </w:p>
        </w:tc>
        <w:tc>
          <w:tcPr>
            <w:tcW w:w="1760" w:type="dxa"/>
          </w:tcPr>
          <w:p w14:paraId="71F8B6BF"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
                <w:sz w:val="20"/>
                <w:szCs w:val="20"/>
                <w:lang w:eastAsia="ru-RU"/>
              </w:rPr>
            </w:pPr>
          </w:p>
        </w:tc>
      </w:tr>
      <w:tr w:rsidR="009E04B9" w:rsidRPr="009E04B9" w14:paraId="6A8D9F4A" w14:textId="77777777" w:rsidTr="006D02E9">
        <w:tc>
          <w:tcPr>
            <w:tcW w:w="2080" w:type="dxa"/>
          </w:tcPr>
          <w:p w14:paraId="0C3073A4"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
                <w:sz w:val="20"/>
                <w:szCs w:val="20"/>
                <w:lang w:eastAsia="ru-RU"/>
              </w:rPr>
            </w:pPr>
          </w:p>
        </w:tc>
        <w:tc>
          <w:tcPr>
            <w:tcW w:w="9960" w:type="dxa"/>
          </w:tcPr>
          <w:p w14:paraId="39D11ED7" w14:textId="77777777" w:rsidR="009E04B9" w:rsidRPr="009E04B9" w:rsidRDefault="00E33048"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0"/>
                <w:szCs w:val="20"/>
                <w:lang w:eastAsia="ru-RU"/>
              </w:rPr>
            </w:pPr>
            <w:r>
              <w:rPr>
                <w:rFonts w:ascii="Times New Roman" w:eastAsia="Times New Roman" w:hAnsi="Times New Roman" w:cs="Times New Roman"/>
                <w:b/>
                <w:sz w:val="20"/>
                <w:szCs w:val="20"/>
                <w:lang w:eastAsia="ru-RU"/>
              </w:rPr>
              <w:t>Атлетическая гимнастика</w:t>
            </w:r>
          </w:p>
        </w:tc>
        <w:tc>
          <w:tcPr>
            <w:tcW w:w="1608" w:type="dxa"/>
          </w:tcPr>
          <w:p w14:paraId="2698E3CA"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0"/>
                <w:szCs w:val="20"/>
                <w:lang w:eastAsia="ru-RU"/>
              </w:rPr>
            </w:pPr>
          </w:p>
        </w:tc>
        <w:tc>
          <w:tcPr>
            <w:tcW w:w="1760" w:type="dxa"/>
          </w:tcPr>
          <w:p w14:paraId="52679360"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tc>
      </w:tr>
      <w:tr w:rsidR="009E04B9" w:rsidRPr="009E04B9" w14:paraId="14877DF2" w14:textId="77777777" w:rsidTr="006D02E9">
        <w:tc>
          <w:tcPr>
            <w:tcW w:w="2080" w:type="dxa"/>
          </w:tcPr>
          <w:p w14:paraId="5624DCC8"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
                <w:sz w:val="20"/>
                <w:szCs w:val="20"/>
                <w:lang w:eastAsia="ru-RU"/>
              </w:rPr>
            </w:pPr>
          </w:p>
        </w:tc>
        <w:tc>
          <w:tcPr>
            <w:tcW w:w="9960" w:type="dxa"/>
          </w:tcPr>
          <w:p w14:paraId="5F36CB02" w14:textId="77777777" w:rsidR="009E04B9" w:rsidRPr="00322AB5" w:rsidRDefault="00322AB5" w:rsidP="009E04B9">
            <w:pPr>
              <w:spacing w:after="0" w:line="240" w:lineRule="auto"/>
              <w:rPr>
                <w:rFonts w:ascii="Times New Roman" w:eastAsia="Times New Roman" w:hAnsi="Times New Roman" w:cs="Times New Roman"/>
                <w:bCs/>
                <w:sz w:val="24"/>
                <w:szCs w:val="24"/>
                <w:lang w:eastAsia="ru-RU"/>
              </w:rPr>
            </w:pPr>
            <w:r w:rsidRPr="00322AB5">
              <w:rPr>
                <w:rFonts w:ascii="Times New Roman" w:eastAsia="Times New Roman" w:hAnsi="Times New Roman" w:cs="Times New Roman"/>
                <w:sz w:val="24"/>
                <w:szCs w:val="24"/>
                <w:lang w:eastAsia="ru-RU"/>
              </w:rPr>
              <w:t>Выполнение упражнений и комплексов упражнений атлетической гимнастики для рук и плечевого пояса, мышц спины и живота, мышц ног с использованием собственного веса. Выполнение упражнений со свободными весами</w:t>
            </w:r>
          </w:p>
        </w:tc>
        <w:tc>
          <w:tcPr>
            <w:tcW w:w="1608" w:type="dxa"/>
          </w:tcPr>
          <w:p w14:paraId="5416EA36"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0"/>
                <w:szCs w:val="20"/>
                <w:lang w:eastAsia="ru-RU"/>
              </w:rPr>
            </w:pPr>
          </w:p>
        </w:tc>
        <w:tc>
          <w:tcPr>
            <w:tcW w:w="1760" w:type="dxa"/>
          </w:tcPr>
          <w:p w14:paraId="0E23F555"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tc>
      </w:tr>
      <w:tr w:rsidR="00322AB5" w:rsidRPr="009E04B9" w14:paraId="7FF4A287" w14:textId="77777777" w:rsidTr="00E2132A">
        <w:tc>
          <w:tcPr>
            <w:tcW w:w="2080" w:type="dxa"/>
          </w:tcPr>
          <w:p w14:paraId="2CF76C01"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
                <w:sz w:val="20"/>
                <w:szCs w:val="20"/>
                <w:lang w:eastAsia="ru-RU"/>
              </w:rPr>
            </w:pPr>
          </w:p>
        </w:tc>
        <w:tc>
          <w:tcPr>
            <w:tcW w:w="9960" w:type="dxa"/>
            <w:vAlign w:val="bottom"/>
          </w:tcPr>
          <w:p w14:paraId="2AF739F5" w14:textId="77777777" w:rsidR="00322AB5" w:rsidRPr="00322AB5" w:rsidRDefault="00322AB5" w:rsidP="00E2132A">
            <w:pPr>
              <w:spacing w:after="0"/>
              <w:jc w:val="both"/>
              <w:rPr>
                <w:rFonts w:ascii="Times New Roman" w:eastAsia="Times New Roman" w:hAnsi="Times New Roman" w:cs="Times New Roman"/>
                <w:sz w:val="24"/>
                <w:szCs w:val="24"/>
                <w:lang w:eastAsia="ru-RU"/>
              </w:rPr>
            </w:pPr>
            <w:r w:rsidRPr="00322AB5">
              <w:rPr>
                <w:rFonts w:ascii="Times New Roman" w:eastAsia="Times New Roman" w:hAnsi="Times New Roman" w:cs="Times New Roman"/>
                <w:sz w:val="24"/>
                <w:szCs w:val="24"/>
                <w:lang w:eastAsia="ru-RU"/>
              </w:rPr>
              <w:t>Выполнение упражнений и комплексов упражнений на силовых тренажерах и кардиотренажерах.</w:t>
            </w:r>
          </w:p>
        </w:tc>
        <w:tc>
          <w:tcPr>
            <w:tcW w:w="1608" w:type="dxa"/>
          </w:tcPr>
          <w:p w14:paraId="69772C71"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0"/>
                <w:szCs w:val="20"/>
                <w:lang w:eastAsia="ru-RU"/>
              </w:rPr>
            </w:pPr>
          </w:p>
        </w:tc>
        <w:tc>
          <w:tcPr>
            <w:tcW w:w="1760" w:type="dxa"/>
          </w:tcPr>
          <w:p w14:paraId="1BF0CCFC"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tc>
      </w:tr>
      <w:tr w:rsidR="00322AB5" w:rsidRPr="009E04B9" w14:paraId="70D0E365" w14:textId="77777777" w:rsidTr="006D02E9">
        <w:tc>
          <w:tcPr>
            <w:tcW w:w="2080" w:type="dxa"/>
          </w:tcPr>
          <w:p w14:paraId="670C2414"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0"/>
                <w:szCs w:val="20"/>
                <w:lang w:eastAsia="ru-RU"/>
              </w:rPr>
            </w:pPr>
            <w:r w:rsidRPr="009E04B9">
              <w:rPr>
                <w:rFonts w:ascii="Times New Roman" w:eastAsia="Times New Roman" w:hAnsi="Times New Roman" w:cs="Times New Roman"/>
                <w:b/>
                <w:bCs/>
                <w:sz w:val="20"/>
                <w:szCs w:val="20"/>
                <w:lang w:eastAsia="ru-RU"/>
              </w:rPr>
              <w:t>Раздел 5.</w:t>
            </w:r>
          </w:p>
        </w:tc>
        <w:tc>
          <w:tcPr>
            <w:tcW w:w="9960" w:type="dxa"/>
          </w:tcPr>
          <w:p w14:paraId="57D10A07"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0"/>
                <w:szCs w:val="20"/>
                <w:lang w:eastAsia="ru-RU"/>
              </w:rPr>
            </w:pPr>
          </w:p>
        </w:tc>
        <w:tc>
          <w:tcPr>
            <w:tcW w:w="1608" w:type="dxa"/>
          </w:tcPr>
          <w:p w14:paraId="097A8490"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tc>
        <w:tc>
          <w:tcPr>
            <w:tcW w:w="1760" w:type="dxa"/>
          </w:tcPr>
          <w:p w14:paraId="3C3C4FDF"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tc>
      </w:tr>
      <w:tr w:rsidR="00322AB5" w:rsidRPr="009E04B9" w14:paraId="63407891" w14:textId="77777777" w:rsidTr="006D02E9">
        <w:tc>
          <w:tcPr>
            <w:tcW w:w="2080" w:type="dxa"/>
          </w:tcPr>
          <w:p w14:paraId="18B07B2D"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0"/>
                <w:szCs w:val="20"/>
                <w:lang w:eastAsia="ru-RU"/>
              </w:rPr>
            </w:pPr>
          </w:p>
        </w:tc>
        <w:tc>
          <w:tcPr>
            <w:tcW w:w="9960" w:type="dxa"/>
          </w:tcPr>
          <w:p w14:paraId="45722CF6"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0"/>
                <w:szCs w:val="20"/>
                <w:lang w:eastAsia="ru-RU"/>
              </w:rPr>
            </w:pPr>
            <w:r w:rsidRPr="009E04B9">
              <w:rPr>
                <w:rFonts w:ascii="Times New Roman" w:eastAsia="Times New Roman" w:hAnsi="Times New Roman" w:cs="Times New Roman"/>
                <w:b/>
                <w:bCs/>
                <w:i/>
                <w:szCs w:val="28"/>
                <w:lang w:eastAsia="ru-RU"/>
              </w:rPr>
              <w:t>Основное и профессионально ориентированное содержание учебного материала, в том числе в форме практической подготовки</w:t>
            </w:r>
          </w:p>
        </w:tc>
        <w:tc>
          <w:tcPr>
            <w:tcW w:w="1608" w:type="dxa"/>
          </w:tcPr>
          <w:p w14:paraId="4833BB60"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tc>
        <w:tc>
          <w:tcPr>
            <w:tcW w:w="1760" w:type="dxa"/>
          </w:tcPr>
          <w:p w14:paraId="03A81BD5"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tc>
      </w:tr>
      <w:tr w:rsidR="00322AB5" w:rsidRPr="009E04B9" w14:paraId="47A7DC5F" w14:textId="77777777" w:rsidTr="006D02E9">
        <w:tc>
          <w:tcPr>
            <w:tcW w:w="2080" w:type="dxa"/>
          </w:tcPr>
          <w:p w14:paraId="3B5E49BD"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
                <w:sz w:val="20"/>
                <w:szCs w:val="20"/>
                <w:lang w:eastAsia="ru-RU"/>
              </w:rPr>
            </w:pPr>
          </w:p>
        </w:tc>
        <w:tc>
          <w:tcPr>
            <w:tcW w:w="9960" w:type="dxa"/>
          </w:tcPr>
          <w:p w14:paraId="2B3FA331"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0"/>
                <w:szCs w:val="20"/>
                <w:lang w:eastAsia="ru-RU"/>
              </w:rPr>
            </w:pPr>
            <w:r w:rsidRPr="009E04B9">
              <w:rPr>
                <w:rFonts w:ascii="Times New Roman" w:eastAsia="Times New Roman" w:hAnsi="Times New Roman" w:cs="Times New Roman"/>
                <w:b/>
                <w:bCs/>
                <w:sz w:val="20"/>
                <w:szCs w:val="20"/>
                <w:lang w:eastAsia="ru-RU"/>
              </w:rPr>
              <w:t>Плавание</w:t>
            </w:r>
          </w:p>
        </w:tc>
        <w:tc>
          <w:tcPr>
            <w:tcW w:w="1608" w:type="dxa"/>
          </w:tcPr>
          <w:p w14:paraId="436445E0"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0"/>
                <w:szCs w:val="20"/>
                <w:lang w:eastAsia="ru-RU"/>
              </w:rPr>
            </w:pPr>
          </w:p>
        </w:tc>
        <w:tc>
          <w:tcPr>
            <w:tcW w:w="1760" w:type="dxa"/>
          </w:tcPr>
          <w:p w14:paraId="78D96941"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tc>
      </w:tr>
      <w:tr w:rsidR="00322AB5" w:rsidRPr="009E04B9" w14:paraId="658A7405" w14:textId="77777777" w:rsidTr="006D02E9">
        <w:tc>
          <w:tcPr>
            <w:tcW w:w="2080" w:type="dxa"/>
          </w:tcPr>
          <w:p w14:paraId="0DBE08CC"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
                <w:sz w:val="20"/>
                <w:szCs w:val="20"/>
                <w:lang w:eastAsia="ru-RU"/>
              </w:rPr>
            </w:pPr>
          </w:p>
        </w:tc>
        <w:tc>
          <w:tcPr>
            <w:tcW w:w="9960" w:type="dxa"/>
          </w:tcPr>
          <w:p w14:paraId="4E643D3F" w14:textId="77777777" w:rsidR="00322AB5" w:rsidRPr="009E04B9" w:rsidRDefault="00322AB5" w:rsidP="009E04B9">
            <w:pPr>
              <w:spacing w:after="0" w:line="240" w:lineRule="auto"/>
              <w:rPr>
                <w:rFonts w:ascii="Times New Roman" w:eastAsia="Times New Roman" w:hAnsi="Times New Roman" w:cs="Times New Roman"/>
                <w:bCs/>
                <w:sz w:val="24"/>
                <w:szCs w:val="24"/>
                <w:lang w:eastAsia="ru-RU"/>
              </w:rPr>
            </w:pPr>
            <w:r w:rsidRPr="009E04B9">
              <w:rPr>
                <w:rFonts w:ascii="Times New Roman" w:eastAsia="Times New Roman" w:hAnsi="Times New Roman" w:cs="Times New Roman"/>
                <w:bCs/>
                <w:sz w:val="24"/>
                <w:szCs w:val="24"/>
                <w:lang w:eastAsia="ru-RU"/>
              </w:rPr>
              <w:t>Техника безопасности на занятиях плаванием. Подготовительные упражнения для обучения плаванию</w:t>
            </w:r>
          </w:p>
        </w:tc>
        <w:tc>
          <w:tcPr>
            <w:tcW w:w="1608" w:type="dxa"/>
          </w:tcPr>
          <w:p w14:paraId="768E6A22" w14:textId="77777777" w:rsidR="00322AB5" w:rsidRPr="009E04B9" w:rsidRDefault="00322AB5" w:rsidP="009E04B9">
            <w:pPr>
              <w:jc w:val="center"/>
              <w:rPr>
                <w:rFonts w:ascii="Times New Roman" w:eastAsia="Times New Roman" w:hAnsi="Times New Roman" w:cs="Times New Roman"/>
                <w:sz w:val="20"/>
                <w:szCs w:val="20"/>
                <w:lang w:eastAsia="ru-RU"/>
              </w:rPr>
            </w:pPr>
          </w:p>
        </w:tc>
        <w:tc>
          <w:tcPr>
            <w:tcW w:w="1760" w:type="dxa"/>
            <w:vMerge w:val="restart"/>
          </w:tcPr>
          <w:p w14:paraId="508A88CC" w14:textId="77777777" w:rsidR="00705785" w:rsidRPr="009E04B9" w:rsidRDefault="00705785" w:rsidP="00705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r w:rsidRPr="009E04B9">
              <w:rPr>
                <w:rFonts w:ascii="Times New Roman" w:eastAsia="Times New Roman" w:hAnsi="Times New Roman" w:cs="Times New Roman"/>
                <w:bCs/>
                <w:i/>
                <w:sz w:val="20"/>
                <w:szCs w:val="20"/>
                <w:lang w:eastAsia="ru-RU"/>
              </w:rPr>
              <w:t xml:space="preserve">ОК. </w:t>
            </w:r>
            <w:r>
              <w:rPr>
                <w:rFonts w:ascii="Times New Roman" w:eastAsia="Times New Roman" w:hAnsi="Times New Roman" w:cs="Times New Roman"/>
                <w:bCs/>
                <w:i/>
                <w:sz w:val="20"/>
                <w:szCs w:val="20"/>
                <w:lang w:eastAsia="ru-RU"/>
              </w:rPr>
              <w:t>01</w:t>
            </w:r>
            <w:r w:rsidRPr="009E04B9">
              <w:rPr>
                <w:rFonts w:ascii="Times New Roman" w:eastAsia="Times New Roman" w:hAnsi="Times New Roman" w:cs="Times New Roman"/>
                <w:bCs/>
                <w:i/>
                <w:sz w:val="20"/>
                <w:szCs w:val="20"/>
                <w:lang w:eastAsia="ru-RU"/>
              </w:rPr>
              <w:t>,</w:t>
            </w:r>
            <w:r>
              <w:rPr>
                <w:rFonts w:ascii="Times New Roman" w:eastAsia="Times New Roman" w:hAnsi="Times New Roman" w:cs="Times New Roman"/>
                <w:bCs/>
                <w:i/>
                <w:sz w:val="20"/>
                <w:szCs w:val="20"/>
                <w:lang w:eastAsia="ru-RU"/>
              </w:rPr>
              <w:t>04,08</w:t>
            </w:r>
          </w:p>
          <w:p w14:paraId="6DAECA0E" w14:textId="77777777" w:rsidR="00322AB5" w:rsidRPr="009E04B9" w:rsidRDefault="00322AB5" w:rsidP="00C17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tc>
      </w:tr>
      <w:tr w:rsidR="00322AB5" w:rsidRPr="009E04B9" w14:paraId="45EBA532" w14:textId="77777777" w:rsidTr="00E2132A">
        <w:tc>
          <w:tcPr>
            <w:tcW w:w="2080" w:type="dxa"/>
          </w:tcPr>
          <w:p w14:paraId="0B91C441" w14:textId="77777777" w:rsidR="00322AB5" w:rsidRPr="009E04B9" w:rsidRDefault="00322AB5" w:rsidP="009E04B9">
            <w:pPr>
              <w:rPr>
                <w:rFonts w:ascii="Times New Roman" w:eastAsia="Times New Roman" w:hAnsi="Times New Roman" w:cs="Times New Roman"/>
                <w:lang w:eastAsia="ru-RU"/>
              </w:rPr>
            </w:pPr>
          </w:p>
        </w:tc>
        <w:tc>
          <w:tcPr>
            <w:tcW w:w="9960" w:type="dxa"/>
            <w:vAlign w:val="bottom"/>
          </w:tcPr>
          <w:p w14:paraId="72229C52" w14:textId="77777777" w:rsidR="00322AB5" w:rsidRPr="00322AB5" w:rsidRDefault="00322AB5" w:rsidP="00E2132A">
            <w:pPr>
              <w:tabs>
                <w:tab w:val="left" w:pos="349"/>
              </w:tabs>
              <w:spacing w:after="0"/>
              <w:ind w:left="43"/>
              <w:contextualSpacing/>
              <w:jc w:val="both"/>
              <w:rPr>
                <w:rFonts w:ascii="Times New Roman" w:eastAsia="Times New Roman" w:hAnsi="Times New Roman" w:cs="Times New Roman"/>
                <w:sz w:val="24"/>
                <w:szCs w:val="24"/>
                <w:lang w:eastAsia="ru-RU"/>
              </w:rPr>
            </w:pPr>
            <w:r w:rsidRPr="00322AB5">
              <w:rPr>
                <w:rFonts w:ascii="Times New Roman" w:eastAsia="Times New Roman" w:hAnsi="Times New Roman" w:cs="Times New Roman"/>
                <w:sz w:val="24"/>
                <w:szCs w:val="24"/>
                <w:lang w:eastAsia="ru-RU"/>
              </w:rPr>
              <w:t xml:space="preserve">Освоение и совершенствование </w:t>
            </w:r>
            <w:r w:rsidRPr="00322AB5">
              <w:rPr>
                <w:rFonts w:ascii="Times New Roman" w:eastAsia="Times New Roman" w:hAnsi="Times New Roman" w:cs="Times New Roman"/>
                <w:iCs/>
                <w:sz w:val="24"/>
                <w:szCs w:val="24"/>
                <w:lang w:eastAsia="ru-RU"/>
              </w:rPr>
              <w:t>техники спортивных способов плавания (кроль на груди, на спине; брасс)</w:t>
            </w:r>
          </w:p>
        </w:tc>
        <w:tc>
          <w:tcPr>
            <w:tcW w:w="1608" w:type="dxa"/>
          </w:tcPr>
          <w:p w14:paraId="34D3E429" w14:textId="77777777" w:rsidR="00322AB5" w:rsidRPr="009E04B9" w:rsidRDefault="00322AB5" w:rsidP="009E04B9">
            <w:pPr>
              <w:jc w:val="center"/>
              <w:rPr>
                <w:rFonts w:ascii="Times New Roman" w:eastAsia="Times New Roman" w:hAnsi="Times New Roman" w:cs="Times New Roman"/>
                <w:sz w:val="20"/>
                <w:szCs w:val="20"/>
                <w:lang w:eastAsia="ru-RU"/>
              </w:rPr>
            </w:pPr>
          </w:p>
        </w:tc>
        <w:tc>
          <w:tcPr>
            <w:tcW w:w="1760" w:type="dxa"/>
            <w:vMerge/>
          </w:tcPr>
          <w:p w14:paraId="3FE4C1CD"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tc>
      </w:tr>
      <w:tr w:rsidR="00322AB5" w:rsidRPr="009E04B9" w14:paraId="544E6D59" w14:textId="77777777" w:rsidTr="006D02E9">
        <w:tc>
          <w:tcPr>
            <w:tcW w:w="2080" w:type="dxa"/>
          </w:tcPr>
          <w:p w14:paraId="7C2D5331" w14:textId="77777777" w:rsidR="00322AB5" w:rsidRPr="009E04B9" w:rsidRDefault="00322AB5" w:rsidP="009E04B9">
            <w:pPr>
              <w:rPr>
                <w:rFonts w:ascii="Times New Roman" w:eastAsia="Times New Roman" w:hAnsi="Times New Roman" w:cs="Times New Roman"/>
                <w:lang w:eastAsia="ru-RU"/>
              </w:rPr>
            </w:pPr>
          </w:p>
        </w:tc>
        <w:tc>
          <w:tcPr>
            <w:tcW w:w="9960" w:type="dxa"/>
          </w:tcPr>
          <w:p w14:paraId="71DD6B72" w14:textId="77777777" w:rsidR="00322AB5" w:rsidRPr="00322AB5" w:rsidRDefault="00322AB5" w:rsidP="009E04B9">
            <w:pPr>
              <w:spacing w:after="0" w:line="240" w:lineRule="auto"/>
              <w:rPr>
                <w:rFonts w:ascii="Times New Roman" w:eastAsia="Times New Roman" w:hAnsi="Times New Roman" w:cs="Times New Roman"/>
                <w:bCs/>
                <w:sz w:val="24"/>
                <w:szCs w:val="24"/>
                <w:lang w:eastAsia="ru-RU"/>
              </w:rPr>
            </w:pPr>
            <w:r w:rsidRPr="00322AB5">
              <w:rPr>
                <w:rFonts w:ascii="Times New Roman" w:eastAsia="Times New Roman" w:hAnsi="Times New Roman" w:cs="Times New Roman"/>
                <w:sz w:val="24"/>
                <w:szCs w:val="24"/>
                <w:lang w:eastAsia="ru-RU"/>
              </w:rPr>
              <w:t>Освоение и совершенствование</w:t>
            </w:r>
            <w:r w:rsidRPr="00322AB5">
              <w:rPr>
                <w:rFonts w:ascii="Times New Roman" w:eastAsia="Times New Roman" w:hAnsi="Times New Roman" w:cs="Times New Roman"/>
                <w:iCs/>
                <w:sz w:val="24"/>
                <w:szCs w:val="24"/>
                <w:lang w:eastAsia="ru-RU"/>
              </w:rPr>
              <w:t xml:space="preserve"> техники стартов и поворотов</w:t>
            </w:r>
            <w:r w:rsidRPr="00322AB5">
              <w:rPr>
                <w:rFonts w:ascii="Times New Roman" w:eastAsia="Times New Roman" w:hAnsi="Times New Roman" w:cs="Times New Roman"/>
                <w:bCs/>
                <w:sz w:val="24"/>
                <w:szCs w:val="24"/>
                <w:lang w:eastAsia="ru-RU"/>
              </w:rPr>
              <w:t xml:space="preserve"> Особенности техники плавания стилем «кроль»</w:t>
            </w:r>
          </w:p>
        </w:tc>
        <w:tc>
          <w:tcPr>
            <w:tcW w:w="1608" w:type="dxa"/>
          </w:tcPr>
          <w:p w14:paraId="566FDCF0" w14:textId="77777777" w:rsidR="00322AB5" w:rsidRPr="009E04B9" w:rsidRDefault="00322AB5" w:rsidP="009E04B9">
            <w:pPr>
              <w:jc w:val="center"/>
              <w:rPr>
                <w:rFonts w:ascii="Times New Roman" w:eastAsia="Times New Roman" w:hAnsi="Times New Roman" w:cs="Times New Roman"/>
                <w:sz w:val="20"/>
                <w:szCs w:val="20"/>
                <w:lang w:eastAsia="ru-RU"/>
              </w:rPr>
            </w:pPr>
          </w:p>
        </w:tc>
        <w:tc>
          <w:tcPr>
            <w:tcW w:w="1760" w:type="dxa"/>
            <w:vMerge/>
          </w:tcPr>
          <w:p w14:paraId="1C7BCC04"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tc>
      </w:tr>
      <w:tr w:rsidR="00322AB5" w:rsidRPr="009E04B9" w14:paraId="6E574CD1" w14:textId="77777777" w:rsidTr="006D02E9">
        <w:tc>
          <w:tcPr>
            <w:tcW w:w="2080" w:type="dxa"/>
          </w:tcPr>
          <w:p w14:paraId="5FC5DC80" w14:textId="77777777" w:rsidR="00322AB5" w:rsidRPr="009E04B9" w:rsidRDefault="00322AB5" w:rsidP="009E04B9">
            <w:pPr>
              <w:rPr>
                <w:rFonts w:ascii="Times New Roman" w:eastAsia="Times New Roman" w:hAnsi="Times New Roman" w:cs="Times New Roman"/>
                <w:lang w:eastAsia="ru-RU"/>
              </w:rPr>
            </w:pPr>
          </w:p>
        </w:tc>
        <w:tc>
          <w:tcPr>
            <w:tcW w:w="9960" w:type="dxa"/>
          </w:tcPr>
          <w:p w14:paraId="44A90D4A" w14:textId="77777777" w:rsidR="00322AB5" w:rsidRPr="00322AB5" w:rsidRDefault="00322AB5" w:rsidP="00322AB5">
            <w:pPr>
              <w:spacing w:after="0" w:line="240" w:lineRule="auto"/>
              <w:rPr>
                <w:rFonts w:ascii="Times New Roman" w:eastAsia="Times New Roman" w:hAnsi="Times New Roman" w:cs="Times New Roman"/>
                <w:bCs/>
                <w:sz w:val="24"/>
                <w:szCs w:val="24"/>
                <w:lang w:eastAsia="ru-RU"/>
              </w:rPr>
            </w:pPr>
            <w:r w:rsidRPr="00322AB5">
              <w:rPr>
                <w:rFonts w:ascii="Times New Roman" w:eastAsia="Times New Roman" w:hAnsi="Times New Roman" w:cs="Times New Roman"/>
                <w:iCs/>
                <w:sz w:val="24"/>
                <w:szCs w:val="24"/>
                <w:lang w:eastAsia="ru-RU"/>
              </w:rPr>
              <w:t>Освоение прикладных способов плавания, способов транспортировки утопающего</w:t>
            </w:r>
            <w:r w:rsidRPr="00322AB5">
              <w:rPr>
                <w:rFonts w:ascii="Times New Roman" w:eastAsia="Times New Roman" w:hAnsi="Times New Roman" w:cs="Times New Roman"/>
                <w:bCs/>
                <w:sz w:val="24"/>
                <w:szCs w:val="24"/>
                <w:lang w:eastAsia="ru-RU"/>
              </w:rPr>
              <w:t xml:space="preserve"> </w:t>
            </w:r>
          </w:p>
        </w:tc>
        <w:tc>
          <w:tcPr>
            <w:tcW w:w="1608" w:type="dxa"/>
          </w:tcPr>
          <w:p w14:paraId="246FB437" w14:textId="77777777" w:rsidR="00322AB5" w:rsidRPr="009E04B9" w:rsidRDefault="00322AB5" w:rsidP="009E04B9">
            <w:pPr>
              <w:jc w:val="center"/>
              <w:rPr>
                <w:rFonts w:ascii="Times New Roman" w:eastAsia="Times New Roman" w:hAnsi="Times New Roman" w:cs="Times New Roman"/>
                <w:sz w:val="20"/>
                <w:szCs w:val="20"/>
                <w:lang w:eastAsia="ru-RU"/>
              </w:rPr>
            </w:pPr>
          </w:p>
        </w:tc>
        <w:tc>
          <w:tcPr>
            <w:tcW w:w="1760" w:type="dxa"/>
            <w:vMerge/>
          </w:tcPr>
          <w:p w14:paraId="6C615DC5"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tc>
      </w:tr>
      <w:tr w:rsidR="00322AB5" w:rsidRPr="009E04B9" w14:paraId="6078E976" w14:textId="77777777" w:rsidTr="006D02E9">
        <w:tc>
          <w:tcPr>
            <w:tcW w:w="2080" w:type="dxa"/>
          </w:tcPr>
          <w:p w14:paraId="262AF0AD"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0"/>
                <w:szCs w:val="20"/>
                <w:lang w:eastAsia="ru-RU"/>
              </w:rPr>
            </w:pPr>
            <w:r w:rsidRPr="009E04B9">
              <w:rPr>
                <w:rFonts w:ascii="Times New Roman" w:eastAsia="Times New Roman" w:hAnsi="Times New Roman" w:cs="Times New Roman"/>
                <w:b/>
                <w:bCs/>
                <w:sz w:val="20"/>
                <w:szCs w:val="20"/>
                <w:lang w:eastAsia="ru-RU"/>
              </w:rPr>
              <w:t>Раздел 6.</w:t>
            </w:r>
          </w:p>
        </w:tc>
        <w:tc>
          <w:tcPr>
            <w:tcW w:w="9960" w:type="dxa"/>
          </w:tcPr>
          <w:p w14:paraId="585FF556" w14:textId="77777777" w:rsidR="00322AB5" w:rsidRPr="009E04B9" w:rsidRDefault="00322AB5" w:rsidP="009E04B9">
            <w:pPr>
              <w:rPr>
                <w:rFonts w:ascii="Times New Roman" w:eastAsia="Times New Roman" w:hAnsi="Times New Roman" w:cs="Times New Roman"/>
                <w:lang w:eastAsia="ru-RU"/>
              </w:rPr>
            </w:pPr>
          </w:p>
        </w:tc>
        <w:tc>
          <w:tcPr>
            <w:tcW w:w="1608" w:type="dxa"/>
          </w:tcPr>
          <w:p w14:paraId="7453D1EF"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tc>
        <w:tc>
          <w:tcPr>
            <w:tcW w:w="1760" w:type="dxa"/>
          </w:tcPr>
          <w:p w14:paraId="4EA9BB07"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tc>
      </w:tr>
      <w:tr w:rsidR="00322AB5" w:rsidRPr="009E04B9" w14:paraId="1F9783A9" w14:textId="77777777" w:rsidTr="006D02E9">
        <w:tc>
          <w:tcPr>
            <w:tcW w:w="2080" w:type="dxa"/>
          </w:tcPr>
          <w:p w14:paraId="19A13F9E"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0"/>
                <w:szCs w:val="20"/>
                <w:lang w:eastAsia="ru-RU"/>
              </w:rPr>
            </w:pPr>
          </w:p>
        </w:tc>
        <w:tc>
          <w:tcPr>
            <w:tcW w:w="9960" w:type="dxa"/>
          </w:tcPr>
          <w:p w14:paraId="5A124B84" w14:textId="77777777" w:rsidR="00322AB5" w:rsidRPr="009E04B9" w:rsidRDefault="00322AB5" w:rsidP="009E04B9">
            <w:pPr>
              <w:rPr>
                <w:rFonts w:ascii="Times New Roman" w:eastAsia="Times New Roman" w:hAnsi="Times New Roman" w:cs="Times New Roman"/>
                <w:lang w:eastAsia="ru-RU"/>
              </w:rPr>
            </w:pPr>
            <w:r w:rsidRPr="009E04B9">
              <w:rPr>
                <w:rFonts w:ascii="Times New Roman" w:eastAsia="Times New Roman" w:hAnsi="Times New Roman" w:cs="Times New Roman"/>
                <w:b/>
                <w:bCs/>
                <w:i/>
                <w:szCs w:val="28"/>
                <w:lang w:eastAsia="ru-RU"/>
              </w:rPr>
              <w:t>Основное и профессионально ориентированное содержание учебного материала, в том числе в форме практической подготовки</w:t>
            </w:r>
          </w:p>
        </w:tc>
        <w:tc>
          <w:tcPr>
            <w:tcW w:w="1608" w:type="dxa"/>
          </w:tcPr>
          <w:p w14:paraId="0AE7ECDC"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tc>
        <w:tc>
          <w:tcPr>
            <w:tcW w:w="1760" w:type="dxa"/>
          </w:tcPr>
          <w:p w14:paraId="7E766898"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tc>
      </w:tr>
      <w:tr w:rsidR="00322AB5" w:rsidRPr="009E04B9" w14:paraId="77F1B26A" w14:textId="77777777" w:rsidTr="006D02E9">
        <w:tc>
          <w:tcPr>
            <w:tcW w:w="2080" w:type="dxa"/>
          </w:tcPr>
          <w:p w14:paraId="12A2A85D"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
                <w:sz w:val="20"/>
                <w:szCs w:val="20"/>
                <w:lang w:eastAsia="ru-RU"/>
              </w:rPr>
            </w:pPr>
          </w:p>
        </w:tc>
        <w:tc>
          <w:tcPr>
            <w:tcW w:w="9960" w:type="dxa"/>
          </w:tcPr>
          <w:p w14:paraId="0521B395"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0"/>
                <w:szCs w:val="20"/>
                <w:lang w:eastAsia="ru-RU"/>
              </w:rPr>
            </w:pPr>
            <w:r w:rsidRPr="009E04B9">
              <w:rPr>
                <w:rFonts w:ascii="Times New Roman" w:eastAsia="Times New Roman" w:hAnsi="Times New Roman" w:cs="Times New Roman"/>
                <w:b/>
                <w:bCs/>
                <w:sz w:val="20"/>
                <w:szCs w:val="20"/>
                <w:lang w:eastAsia="ru-RU"/>
              </w:rPr>
              <w:t>Волейбол</w:t>
            </w:r>
          </w:p>
        </w:tc>
        <w:tc>
          <w:tcPr>
            <w:tcW w:w="1608" w:type="dxa"/>
          </w:tcPr>
          <w:p w14:paraId="78F30CA7" w14:textId="77777777" w:rsidR="00322AB5" w:rsidRPr="009E04B9" w:rsidRDefault="002545CC" w:rsidP="00322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0"/>
                <w:szCs w:val="20"/>
                <w:lang w:eastAsia="ru-RU"/>
              </w:rPr>
            </w:pPr>
            <w:r>
              <w:rPr>
                <w:rFonts w:ascii="Times New Roman" w:eastAsia="Times New Roman" w:hAnsi="Times New Roman" w:cs="Times New Roman"/>
                <w:b/>
                <w:bCs/>
                <w:i/>
                <w:sz w:val="20"/>
                <w:szCs w:val="20"/>
                <w:lang w:eastAsia="ru-RU"/>
              </w:rPr>
              <w:t>28</w:t>
            </w:r>
          </w:p>
        </w:tc>
        <w:tc>
          <w:tcPr>
            <w:tcW w:w="1760" w:type="dxa"/>
          </w:tcPr>
          <w:p w14:paraId="1F396558"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tc>
      </w:tr>
      <w:tr w:rsidR="00322AB5" w:rsidRPr="009E04B9" w14:paraId="53789486" w14:textId="77777777" w:rsidTr="006D02E9">
        <w:tc>
          <w:tcPr>
            <w:tcW w:w="2080" w:type="dxa"/>
          </w:tcPr>
          <w:p w14:paraId="0E56775C"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
                <w:sz w:val="20"/>
                <w:szCs w:val="20"/>
                <w:lang w:eastAsia="ru-RU"/>
              </w:rPr>
            </w:pPr>
          </w:p>
        </w:tc>
        <w:tc>
          <w:tcPr>
            <w:tcW w:w="9960" w:type="dxa"/>
          </w:tcPr>
          <w:p w14:paraId="262DB8CC"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
              <w:rPr>
                <w:rFonts w:ascii="Times New Roman" w:eastAsia="Times New Roman" w:hAnsi="Times New Roman" w:cs="Times New Roman"/>
                <w:bCs/>
                <w:sz w:val="20"/>
                <w:szCs w:val="20"/>
                <w:lang w:eastAsia="ru-RU"/>
              </w:rPr>
            </w:pPr>
            <w:r w:rsidRPr="009E04B9">
              <w:rPr>
                <w:rFonts w:ascii="Times New Roman" w:eastAsia="Times New Roman" w:hAnsi="Times New Roman" w:cs="Times New Roman"/>
                <w:bCs/>
                <w:sz w:val="20"/>
                <w:szCs w:val="20"/>
                <w:lang w:eastAsia="ru-RU"/>
              </w:rPr>
              <w:t>Прием мяча снизу, прием мяча сверху.</w:t>
            </w:r>
          </w:p>
          <w:p w14:paraId="431742AD"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
              <w:rPr>
                <w:rFonts w:ascii="Times New Roman" w:eastAsia="Times New Roman" w:hAnsi="Times New Roman" w:cs="Times New Roman"/>
                <w:bCs/>
                <w:sz w:val="20"/>
                <w:szCs w:val="20"/>
                <w:lang w:eastAsia="ru-RU"/>
              </w:rPr>
            </w:pPr>
            <w:r w:rsidRPr="009E04B9">
              <w:rPr>
                <w:rFonts w:ascii="Times New Roman" w:eastAsia="Times New Roman" w:hAnsi="Times New Roman" w:cs="Times New Roman"/>
                <w:bCs/>
                <w:sz w:val="20"/>
                <w:szCs w:val="20"/>
                <w:lang w:eastAsia="ru-RU"/>
              </w:rPr>
              <w:t>Прием мяча снизу двумя руками.</w:t>
            </w:r>
          </w:p>
          <w:p w14:paraId="6E65B525"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
              <w:rPr>
                <w:rFonts w:ascii="Times New Roman" w:eastAsia="Times New Roman" w:hAnsi="Times New Roman" w:cs="Times New Roman"/>
                <w:bCs/>
                <w:sz w:val="20"/>
                <w:szCs w:val="20"/>
                <w:lang w:eastAsia="ru-RU"/>
              </w:rPr>
            </w:pPr>
            <w:r w:rsidRPr="009E04B9">
              <w:rPr>
                <w:rFonts w:ascii="Times New Roman" w:eastAsia="Times New Roman" w:hAnsi="Times New Roman" w:cs="Times New Roman"/>
                <w:bCs/>
                <w:sz w:val="20"/>
                <w:szCs w:val="20"/>
                <w:lang w:eastAsia="ru-RU"/>
              </w:rPr>
              <w:t>Нижняя подача мяча.</w:t>
            </w:r>
          </w:p>
          <w:p w14:paraId="4EE34586"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
              <w:rPr>
                <w:rFonts w:ascii="Times New Roman" w:eastAsia="Times New Roman" w:hAnsi="Times New Roman" w:cs="Times New Roman"/>
                <w:bCs/>
                <w:sz w:val="20"/>
                <w:szCs w:val="20"/>
                <w:lang w:eastAsia="ru-RU"/>
              </w:rPr>
            </w:pPr>
            <w:r w:rsidRPr="009E04B9">
              <w:rPr>
                <w:rFonts w:ascii="Times New Roman" w:eastAsia="Times New Roman" w:hAnsi="Times New Roman" w:cs="Times New Roman"/>
                <w:bCs/>
                <w:sz w:val="20"/>
                <w:szCs w:val="20"/>
                <w:lang w:eastAsia="ru-RU"/>
              </w:rPr>
              <w:t>Верхняя подача мяча (прямо).</w:t>
            </w:r>
          </w:p>
          <w:p w14:paraId="7FEF13E5"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
              <w:rPr>
                <w:rFonts w:ascii="Times New Roman" w:eastAsia="Times New Roman" w:hAnsi="Times New Roman" w:cs="Times New Roman"/>
                <w:bCs/>
                <w:sz w:val="20"/>
                <w:szCs w:val="20"/>
                <w:lang w:eastAsia="ru-RU"/>
              </w:rPr>
            </w:pPr>
            <w:r w:rsidRPr="009E04B9">
              <w:rPr>
                <w:rFonts w:ascii="Times New Roman" w:eastAsia="Times New Roman" w:hAnsi="Times New Roman" w:cs="Times New Roman"/>
                <w:bCs/>
                <w:sz w:val="20"/>
                <w:szCs w:val="20"/>
                <w:lang w:eastAsia="ru-RU"/>
              </w:rPr>
              <w:t>Игра в нападении через игрока передней линии.</w:t>
            </w:r>
            <w:r>
              <w:rPr>
                <w:rFonts w:ascii="Times New Roman" w:eastAsia="Times New Roman" w:hAnsi="Times New Roman" w:cs="Times New Roman"/>
                <w:bCs/>
                <w:sz w:val="20"/>
                <w:szCs w:val="20"/>
                <w:lang w:eastAsia="ru-RU"/>
              </w:rPr>
              <w:t xml:space="preserve"> </w:t>
            </w:r>
            <w:r w:rsidRPr="009E04B9">
              <w:rPr>
                <w:rFonts w:ascii="Times New Roman" w:eastAsia="Times New Roman" w:hAnsi="Times New Roman" w:cs="Times New Roman"/>
                <w:bCs/>
                <w:sz w:val="20"/>
                <w:szCs w:val="20"/>
                <w:lang w:eastAsia="ru-RU"/>
              </w:rPr>
              <w:t>Блокирование у сетки нападающего удара.</w:t>
            </w:r>
          </w:p>
          <w:p w14:paraId="11DB3FD1"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
              <w:rPr>
                <w:rFonts w:ascii="Times New Roman" w:eastAsia="Times New Roman" w:hAnsi="Times New Roman" w:cs="Times New Roman"/>
                <w:bCs/>
                <w:sz w:val="20"/>
                <w:szCs w:val="20"/>
                <w:lang w:eastAsia="ru-RU"/>
              </w:rPr>
            </w:pPr>
            <w:r w:rsidRPr="009E04B9">
              <w:rPr>
                <w:rFonts w:ascii="Times New Roman" w:eastAsia="Times New Roman" w:hAnsi="Times New Roman" w:cs="Times New Roman"/>
                <w:bCs/>
                <w:sz w:val="20"/>
                <w:szCs w:val="20"/>
                <w:lang w:eastAsia="ru-RU"/>
              </w:rPr>
              <w:t>Д</w:t>
            </w:r>
            <w:r>
              <w:rPr>
                <w:rFonts w:ascii="Times New Roman" w:eastAsia="Times New Roman" w:hAnsi="Times New Roman" w:cs="Times New Roman"/>
                <w:bCs/>
                <w:sz w:val="20"/>
                <w:szCs w:val="20"/>
                <w:lang w:eastAsia="ru-RU"/>
              </w:rPr>
              <w:t>ву</w:t>
            </w:r>
            <w:r w:rsidRPr="009E04B9">
              <w:rPr>
                <w:rFonts w:ascii="Times New Roman" w:eastAsia="Times New Roman" w:hAnsi="Times New Roman" w:cs="Times New Roman"/>
                <w:bCs/>
                <w:sz w:val="20"/>
                <w:szCs w:val="20"/>
                <w:lang w:eastAsia="ru-RU"/>
              </w:rPr>
              <w:t>стороння игра.</w:t>
            </w:r>
          </w:p>
        </w:tc>
        <w:tc>
          <w:tcPr>
            <w:tcW w:w="1608" w:type="dxa"/>
          </w:tcPr>
          <w:p w14:paraId="232BDFB6" w14:textId="77777777" w:rsidR="00322AB5" w:rsidRPr="009E04B9" w:rsidRDefault="002545CC" w:rsidP="00614F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
                <w:sz w:val="20"/>
                <w:szCs w:val="20"/>
                <w:lang w:eastAsia="ru-RU"/>
              </w:rPr>
            </w:pPr>
            <w:r>
              <w:rPr>
                <w:rFonts w:ascii="Times New Roman" w:eastAsia="Times New Roman" w:hAnsi="Times New Roman" w:cs="Times New Roman"/>
                <w:bCs/>
                <w:i/>
                <w:sz w:val="20"/>
                <w:szCs w:val="20"/>
                <w:lang w:eastAsia="ru-RU"/>
              </w:rPr>
              <w:t xml:space="preserve">             7</w:t>
            </w:r>
          </w:p>
          <w:p w14:paraId="65321817" w14:textId="77777777" w:rsidR="00322AB5" w:rsidRPr="009E04B9" w:rsidRDefault="002545CC"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r>
              <w:rPr>
                <w:rFonts w:ascii="Times New Roman" w:eastAsia="Times New Roman" w:hAnsi="Times New Roman" w:cs="Times New Roman"/>
                <w:bCs/>
                <w:i/>
                <w:sz w:val="20"/>
                <w:szCs w:val="20"/>
                <w:lang w:eastAsia="ru-RU"/>
              </w:rPr>
              <w:t>7</w:t>
            </w:r>
          </w:p>
          <w:p w14:paraId="4DD3156D" w14:textId="77777777" w:rsidR="00322AB5" w:rsidRPr="009E04B9" w:rsidRDefault="002545CC"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r>
              <w:rPr>
                <w:rFonts w:ascii="Times New Roman" w:eastAsia="Times New Roman" w:hAnsi="Times New Roman" w:cs="Times New Roman"/>
                <w:bCs/>
                <w:i/>
                <w:sz w:val="20"/>
                <w:szCs w:val="20"/>
                <w:lang w:eastAsia="ru-RU"/>
              </w:rPr>
              <w:t>7</w:t>
            </w:r>
          </w:p>
          <w:p w14:paraId="35E9E618" w14:textId="77777777" w:rsidR="00322AB5" w:rsidRPr="009E04B9" w:rsidRDefault="002545CC"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r>
              <w:rPr>
                <w:rFonts w:ascii="Times New Roman" w:eastAsia="Times New Roman" w:hAnsi="Times New Roman" w:cs="Times New Roman"/>
                <w:bCs/>
                <w:i/>
                <w:sz w:val="20"/>
                <w:szCs w:val="20"/>
                <w:lang w:eastAsia="ru-RU"/>
              </w:rPr>
              <w:t>7</w:t>
            </w:r>
          </w:p>
          <w:p w14:paraId="692CE4FB"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p w14:paraId="7A596F36" w14:textId="77777777" w:rsidR="00322AB5" w:rsidRPr="009E04B9" w:rsidRDefault="00322AB5" w:rsidP="00572E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tc>
        <w:tc>
          <w:tcPr>
            <w:tcW w:w="1760" w:type="dxa"/>
          </w:tcPr>
          <w:p w14:paraId="540C5863" w14:textId="77777777" w:rsidR="00705785" w:rsidRPr="009E04B9" w:rsidRDefault="00705785" w:rsidP="00705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r w:rsidRPr="009E04B9">
              <w:rPr>
                <w:rFonts w:ascii="Times New Roman" w:eastAsia="Times New Roman" w:hAnsi="Times New Roman" w:cs="Times New Roman"/>
                <w:bCs/>
                <w:i/>
                <w:sz w:val="20"/>
                <w:szCs w:val="20"/>
                <w:lang w:eastAsia="ru-RU"/>
              </w:rPr>
              <w:t xml:space="preserve">ОК. </w:t>
            </w:r>
            <w:r>
              <w:rPr>
                <w:rFonts w:ascii="Times New Roman" w:eastAsia="Times New Roman" w:hAnsi="Times New Roman" w:cs="Times New Roman"/>
                <w:bCs/>
                <w:i/>
                <w:sz w:val="20"/>
                <w:szCs w:val="20"/>
                <w:lang w:eastAsia="ru-RU"/>
              </w:rPr>
              <w:t>01</w:t>
            </w:r>
            <w:r w:rsidRPr="009E04B9">
              <w:rPr>
                <w:rFonts w:ascii="Times New Roman" w:eastAsia="Times New Roman" w:hAnsi="Times New Roman" w:cs="Times New Roman"/>
                <w:bCs/>
                <w:i/>
                <w:sz w:val="20"/>
                <w:szCs w:val="20"/>
                <w:lang w:eastAsia="ru-RU"/>
              </w:rPr>
              <w:t>,</w:t>
            </w:r>
            <w:r>
              <w:rPr>
                <w:rFonts w:ascii="Times New Roman" w:eastAsia="Times New Roman" w:hAnsi="Times New Roman" w:cs="Times New Roman"/>
                <w:bCs/>
                <w:i/>
                <w:sz w:val="20"/>
                <w:szCs w:val="20"/>
                <w:lang w:eastAsia="ru-RU"/>
              </w:rPr>
              <w:t>04,08</w:t>
            </w:r>
          </w:p>
          <w:p w14:paraId="78A7ABD9"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tc>
      </w:tr>
      <w:tr w:rsidR="00322AB5" w:rsidRPr="009E04B9" w14:paraId="78F053B3" w14:textId="77777777" w:rsidTr="006D02E9">
        <w:tc>
          <w:tcPr>
            <w:tcW w:w="2080" w:type="dxa"/>
          </w:tcPr>
          <w:p w14:paraId="53E6B9B6"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0"/>
                <w:szCs w:val="20"/>
                <w:lang w:eastAsia="ru-RU"/>
              </w:rPr>
            </w:pPr>
            <w:r w:rsidRPr="009E04B9">
              <w:rPr>
                <w:rFonts w:ascii="Times New Roman" w:eastAsia="Times New Roman" w:hAnsi="Times New Roman" w:cs="Times New Roman"/>
                <w:b/>
                <w:bCs/>
                <w:sz w:val="20"/>
                <w:szCs w:val="20"/>
                <w:lang w:eastAsia="ru-RU"/>
              </w:rPr>
              <w:t>Раздел 7.</w:t>
            </w:r>
          </w:p>
        </w:tc>
        <w:tc>
          <w:tcPr>
            <w:tcW w:w="9960" w:type="dxa"/>
          </w:tcPr>
          <w:p w14:paraId="556F5D92"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0"/>
                <w:szCs w:val="20"/>
                <w:lang w:eastAsia="ru-RU"/>
              </w:rPr>
            </w:pPr>
          </w:p>
        </w:tc>
        <w:tc>
          <w:tcPr>
            <w:tcW w:w="1608" w:type="dxa"/>
          </w:tcPr>
          <w:p w14:paraId="2C659DCE"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tc>
        <w:tc>
          <w:tcPr>
            <w:tcW w:w="1760" w:type="dxa"/>
          </w:tcPr>
          <w:p w14:paraId="5163B3AA"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tc>
      </w:tr>
      <w:tr w:rsidR="00322AB5" w:rsidRPr="009E04B9" w14:paraId="453EC5AA" w14:textId="77777777" w:rsidTr="006D02E9">
        <w:tc>
          <w:tcPr>
            <w:tcW w:w="2080" w:type="dxa"/>
          </w:tcPr>
          <w:p w14:paraId="36C7FD27"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0"/>
                <w:szCs w:val="20"/>
                <w:lang w:eastAsia="ru-RU"/>
              </w:rPr>
            </w:pPr>
          </w:p>
        </w:tc>
        <w:tc>
          <w:tcPr>
            <w:tcW w:w="9960" w:type="dxa"/>
          </w:tcPr>
          <w:p w14:paraId="31479636"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0"/>
                <w:szCs w:val="20"/>
                <w:lang w:eastAsia="ru-RU"/>
              </w:rPr>
            </w:pPr>
            <w:r w:rsidRPr="009E04B9">
              <w:rPr>
                <w:rFonts w:ascii="Times New Roman" w:eastAsia="Times New Roman" w:hAnsi="Times New Roman" w:cs="Times New Roman"/>
                <w:b/>
                <w:bCs/>
                <w:i/>
                <w:szCs w:val="28"/>
                <w:lang w:eastAsia="ru-RU"/>
              </w:rPr>
              <w:t>Основное и профессионально ориентированное содержание учебного материала, в том числе в форме практической подготовки</w:t>
            </w:r>
          </w:p>
        </w:tc>
        <w:tc>
          <w:tcPr>
            <w:tcW w:w="1608" w:type="dxa"/>
          </w:tcPr>
          <w:p w14:paraId="225A75AD" w14:textId="77777777" w:rsidR="00322AB5" w:rsidRPr="009E04B9" w:rsidRDefault="002545CC"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r>
              <w:rPr>
                <w:rFonts w:ascii="Times New Roman" w:eastAsia="Times New Roman" w:hAnsi="Times New Roman" w:cs="Times New Roman"/>
                <w:bCs/>
                <w:i/>
                <w:sz w:val="20"/>
                <w:szCs w:val="20"/>
                <w:lang w:eastAsia="ru-RU"/>
              </w:rPr>
              <w:t>2</w:t>
            </w:r>
            <w:r w:rsidR="001639FF">
              <w:rPr>
                <w:rFonts w:ascii="Times New Roman" w:eastAsia="Times New Roman" w:hAnsi="Times New Roman" w:cs="Times New Roman"/>
                <w:bCs/>
                <w:i/>
                <w:sz w:val="20"/>
                <w:szCs w:val="20"/>
                <w:lang w:eastAsia="ru-RU"/>
              </w:rPr>
              <w:t>4</w:t>
            </w:r>
          </w:p>
        </w:tc>
        <w:tc>
          <w:tcPr>
            <w:tcW w:w="1760" w:type="dxa"/>
          </w:tcPr>
          <w:p w14:paraId="03614272"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tc>
      </w:tr>
      <w:tr w:rsidR="00322AB5" w:rsidRPr="009E04B9" w14:paraId="61557D9F" w14:textId="77777777" w:rsidTr="006D02E9">
        <w:tc>
          <w:tcPr>
            <w:tcW w:w="2080" w:type="dxa"/>
          </w:tcPr>
          <w:p w14:paraId="1431D1B8"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
                <w:sz w:val="20"/>
                <w:szCs w:val="20"/>
                <w:lang w:eastAsia="ru-RU"/>
              </w:rPr>
            </w:pPr>
          </w:p>
        </w:tc>
        <w:tc>
          <w:tcPr>
            <w:tcW w:w="9960" w:type="dxa"/>
          </w:tcPr>
          <w:p w14:paraId="564733D8"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0"/>
                <w:szCs w:val="20"/>
                <w:lang w:eastAsia="ru-RU"/>
              </w:rPr>
            </w:pPr>
            <w:r w:rsidRPr="009E04B9">
              <w:rPr>
                <w:rFonts w:ascii="Times New Roman" w:eastAsia="Times New Roman" w:hAnsi="Times New Roman" w:cs="Times New Roman"/>
                <w:bCs/>
                <w:sz w:val="20"/>
                <w:szCs w:val="20"/>
                <w:lang w:eastAsia="ru-RU"/>
              </w:rPr>
              <w:t>Баскетбол</w:t>
            </w:r>
          </w:p>
        </w:tc>
        <w:tc>
          <w:tcPr>
            <w:tcW w:w="1608" w:type="dxa"/>
          </w:tcPr>
          <w:p w14:paraId="049CC18F" w14:textId="77777777" w:rsidR="00322AB5" w:rsidRPr="009E04B9" w:rsidRDefault="002545CC" w:rsidP="00614F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i/>
                <w:sz w:val="20"/>
                <w:szCs w:val="20"/>
                <w:lang w:eastAsia="ru-RU"/>
              </w:rPr>
            </w:pPr>
            <w:r>
              <w:rPr>
                <w:rFonts w:ascii="Times New Roman" w:eastAsia="Times New Roman" w:hAnsi="Times New Roman" w:cs="Times New Roman"/>
                <w:b/>
                <w:bCs/>
                <w:i/>
                <w:sz w:val="20"/>
                <w:szCs w:val="20"/>
                <w:lang w:eastAsia="ru-RU"/>
              </w:rPr>
              <w:t xml:space="preserve">            6</w:t>
            </w:r>
          </w:p>
        </w:tc>
        <w:tc>
          <w:tcPr>
            <w:tcW w:w="1760" w:type="dxa"/>
          </w:tcPr>
          <w:p w14:paraId="0CBA477F"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tc>
      </w:tr>
      <w:tr w:rsidR="00322AB5" w:rsidRPr="009E04B9" w14:paraId="47B35F3A" w14:textId="77777777" w:rsidTr="006D02E9">
        <w:tc>
          <w:tcPr>
            <w:tcW w:w="2080" w:type="dxa"/>
          </w:tcPr>
          <w:p w14:paraId="27C1163A"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
                <w:sz w:val="20"/>
                <w:szCs w:val="20"/>
                <w:lang w:eastAsia="ru-RU"/>
              </w:rPr>
            </w:pPr>
          </w:p>
        </w:tc>
        <w:tc>
          <w:tcPr>
            <w:tcW w:w="9960" w:type="dxa"/>
          </w:tcPr>
          <w:p w14:paraId="357E8444"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
              <w:rPr>
                <w:rFonts w:ascii="Times New Roman" w:eastAsia="Times New Roman" w:hAnsi="Times New Roman" w:cs="Times New Roman"/>
                <w:bCs/>
                <w:sz w:val="20"/>
                <w:szCs w:val="20"/>
                <w:lang w:eastAsia="ru-RU"/>
              </w:rPr>
            </w:pPr>
            <w:r w:rsidRPr="009E04B9">
              <w:rPr>
                <w:rFonts w:ascii="Times New Roman" w:eastAsia="Times New Roman" w:hAnsi="Times New Roman" w:cs="Times New Roman"/>
                <w:bCs/>
                <w:sz w:val="20"/>
                <w:szCs w:val="20"/>
                <w:lang w:eastAsia="ru-RU"/>
              </w:rPr>
              <w:t>Ловля летящего мяча двумя руками в прыжке, так-же после отскока от щита.</w:t>
            </w:r>
          </w:p>
          <w:p w14:paraId="51A4EC55"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
              <w:rPr>
                <w:rFonts w:ascii="Times New Roman" w:eastAsia="Times New Roman" w:hAnsi="Times New Roman" w:cs="Times New Roman"/>
                <w:bCs/>
                <w:sz w:val="20"/>
                <w:szCs w:val="20"/>
                <w:lang w:eastAsia="ru-RU"/>
              </w:rPr>
            </w:pPr>
            <w:r w:rsidRPr="009E04B9">
              <w:rPr>
                <w:rFonts w:ascii="Times New Roman" w:eastAsia="Times New Roman" w:hAnsi="Times New Roman" w:cs="Times New Roman"/>
                <w:bCs/>
                <w:sz w:val="20"/>
                <w:szCs w:val="20"/>
                <w:lang w:eastAsia="ru-RU"/>
              </w:rPr>
              <w:lastRenderedPageBreak/>
              <w:t>Ловля мяча с полуотскока.</w:t>
            </w:r>
          </w:p>
          <w:p w14:paraId="3F0B6B98"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
              <w:rPr>
                <w:rFonts w:ascii="Times New Roman" w:eastAsia="Times New Roman" w:hAnsi="Times New Roman" w:cs="Times New Roman"/>
                <w:bCs/>
                <w:sz w:val="20"/>
                <w:szCs w:val="20"/>
                <w:lang w:eastAsia="ru-RU"/>
              </w:rPr>
            </w:pPr>
            <w:r w:rsidRPr="009E04B9">
              <w:rPr>
                <w:rFonts w:ascii="Times New Roman" w:eastAsia="Times New Roman" w:hAnsi="Times New Roman" w:cs="Times New Roman"/>
                <w:bCs/>
                <w:sz w:val="20"/>
                <w:szCs w:val="20"/>
                <w:lang w:eastAsia="ru-RU"/>
              </w:rPr>
              <w:t>Передача мяча и ловля мяча в движении двумя руками от груди.</w:t>
            </w:r>
          </w:p>
          <w:p w14:paraId="342B8395" w14:textId="77777777" w:rsidR="00322AB5" w:rsidRPr="009E04B9" w:rsidRDefault="00322AB5" w:rsidP="00572E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
              <w:rPr>
                <w:rFonts w:ascii="Times New Roman" w:eastAsia="Times New Roman" w:hAnsi="Times New Roman" w:cs="Times New Roman"/>
                <w:bCs/>
                <w:sz w:val="20"/>
                <w:szCs w:val="20"/>
                <w:lang w:eastAsia="ru-RU"/>
              </w:rPr>
            </w:pPr>
            <w:r w:rsidRPr="009E04B9">
              <w:rPr>
                <w:rFonts w:ascii="Times New Roman" w:eastAsia="Times New Roman" w:hAnsi="Times New Roman" w:cs="Times New Roman"/>
                <w:bCs/>
                <w:sz w:val="20"/>
                <w:szCs w:val="20"/>
                <w:lang w:eastAsia="ru-RU"/>
              </w:rPr>
              <w:t>Броски мяча по кольцу с места.</w:t>
            </w:r>
          </w:p>
        </w:tc>
        <w:tc>
          <w:tcPr>
            <w:tcW w:w="1608" w:type="dxa"/>
          </w:tcPr>
          <w:p w14:paraId="0463AB0C" w14:textId="77777777" w:rsidR="00322AB5" w:rsidRPr="009E04B9" w:rsidRDefault="001639FF"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r>
              <w:rPr>
                <w:rFonts w:ascii="Times New Roman" w:eastAsia="Times New Roman" w:hAnsi="Times New Roman" w:cs="Times New Roman"/>
                <w:bCs/>
                <w:i/>
                <w:sz w:val="20"/>
                <w:szCs w:val="20"/>
                <w:lang w:eastAsia="ru-RU"/>
              </w:rPr>
              <w:lastRenderedPageBreak/>
              <w:t>6</w:t>
            </w:r>
          </w:p>
          <w:p w14:paraId="7EA59C82"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p w14:paraId="32722D6D" w14:textId="77777777" w:rsidR="00322AB5" w:rsidRPr="009E04B9" w:rsidRDefault="002545CC"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r>
              <w:rPr>
                <w:rFonts w:ascii="Times New Roman" w:eastAsia="Times New Roman" w:hAnsi="Times New Roman" w:cs="Times New Roman"/>
                <w:bCs/>
                <w:i/>
                <w:sz w:val="20"/>
                <w:szCs w:val="20"/>
                <w:lang w:eastAsia="ru-RU"/>
              </w:rPr>
              <w:t>6</w:t>
            </w:r>
          </w:p>
          <w:p w14:paraId="61456E5C" w14:textId="77777777" w:rsidR="00322AB5" w:rsidRPr="009E04B9" w:rsidRDefault="002545CC" w:rsidP="00572E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r>
              <w:rPr>
                <w:rFonts w:ascii="Times New Roman" w:eastAsia="Times New Roman" w:hAnsi="Times New Roman" w:cs="Times New Roman"/>
                <w:bCs/>
                <w:i/>
                <w:sz w:val="20"/>
                <w:szCs w:val="20"/>
                <w:lang w:eastAsia="ru-RU"/>
              </w:rPr>
              <w:t>6</w:t>
            </w:r>
          </w:p>
        </w:tc>
        <w:tc>
          <w:tcPr>
            <w:tcW w:w="1760" w:type="dxa"/>
          </w:tcPr>
          <w:p w14:paraId="3FA7AF5D" w14:textId="77777777" w:rsidR="00705785" w:rsidRPr="009E04B9" w:rsidRDefault="00705785" w:rsidP="00705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r w:rsidRPr="009E04B9">
              <w:rPr>
                <w:rFonts w:ascii="Times New Roman" w:eastAsia="Times New Roman" w:hAnsi="Times New Roman" w:cs="Times New Roman"/>
                <w:bCs/>
                <w:i/>
                <w:sz w:val="20"/>
                <w:szCs w:val="20"/>
                <w:lang w:eastAsia="ru-RU"/>
              </w:rPr>
              <w:lastRenderedPageBreak/>
              <w:t xml:space="preserve">ОК. </w:t>
            </w:r>
            <w:r>
              <w:rPr>
                <w:rFonts w:ascii="Times New Roman" w:eastAsia="Times New Roman" w:hAnsi="Times New Roman" w:cs="Times New Roman"/>
                <w:bCs/>
                <w:i/>
                <w:sz w:val="20"/>
                <w:szCs w:val="20"/>
                <w:lang w:eastAsia="ru-RU"/>
              </w:rPr>
              <w:t>01</w:t>
            </w:r>
            <w:r w:rsidRPr="009E04B9">
              <w:rPr>
                <w:rFonts w:ascii="Times New Roman" w:eastAsia="Times New Roman" w:hAnsi="Times New Roman" w:cs="Times New Roman"/>
                <w:bCs/>
                <w:i/>
                <w:sz w:val="20"/>
                <w:szCs w:val="20"/>
                <w:lang w:eastAsia="ru-RU"/>
              </w:rPr>
              <w:t>,</w:t>
            </w:r>
            <w:r>
              <w:rPr>
                <w:rFonts w:ascii="Times New Roman" w:eastAsia="Times New Roman" w:hAnsi="Times New Roman" w:cs="Times New Roman"/>
                <w:bCs/>
                <w:i/>
                <w:sz w:val="20"/>
                <w:szCs w:val="20"/>
                <w:lang w:eastAsia="ru-RU"/>
              </w:rPr>
              <w:t>04,08</w:t>
            </w:r>
          </w:p>
          <w:p w14:paraId="1EFF6ADD"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tc>
      </w:tr>
      <w:tr w:rsidR="00322AB5" w:rsidRPr="009E04B9" w14:paraId="268BB138" w14:textId="77777777" w:rsidTr="006D02E9">
        <w:tc>
          <w:tcPr>
            <w:tcW w:w="2080" w:type="dxa"/>
          </w:tcPr>
          <w:p w14:paraId="4758FDBA"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
                <w:sz w:val="20"/>
                <w:szCs w:val="20"/>
                <w:lang w:eastAsia="ru-RU"/>
              </w:rPr>
            </w:pPr>
          </w:p>
        </w:tc>
        <w:tc>
          <w:tcPr>
            <w:tcW w:w="9960" w:type="dxa"/>
          </w:tcPr>
          <w:p w14:paraId="3C0A9140"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Cs/>
                <w:sz w:val="20"/>
                <w:szCs w:val="20"/>
                <w:lang w:eastAsia="ru-RU"/>
              </w:rPr>
            </w:pPr>
            <w:r w:rsidRPr="009E04B9">
              <w:rPr>
                <w:rFonts w:ascii="Times New Roman" w:eastAsia="Times New Roman" w:hAnsi="Times New Roman" w:cs="Times New Roman"/>
                <w:bCs/>
                <w:sz w:val="20"/>
                <w:szCs w:val="20"/>
                <w:lang w:eastAsia="ru-RU"/>
              </w:rPr>
              <w:t>консультации</w:t>
            </w:r>
          </w:p>
        </w:tc>
        <w:tc>
          <w:tcPr>
            <w:tcW w:w="1608" w:type="dxa"/>
          </w:tcPr>
          <w:p w14:paraId="7C73256E"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tc>
        <w:tc>
          <w:tcPr>
            <w:tcW w:w="1760" w:type="dxa"/>
          </w:tcPr>
          <w:p w14:paraId="686FDD5A"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0"/>
                <w:szCs w:val="20"/>
                <w:lang w:eastAsia="ru-RU"/>
              </w:rPr>
            </w:pPr>
          </w:p>
        </w:tc>
      </w:tr>
      <w:tr w:rsidR="00322AB5" w:rsidRPr="009E04B9" w14:paraId="0C2AF0C3" w14:textId="77777777" w:rsidTr="006D02E9">
        <w:tc>
          <w:tcPr>
            <w:tcW w:w="2080" w:type="dxa"/>
          </w:tcPr>
          <w:p w14:paraId="581A7DEB"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i/>
                <w:sz w:val="20"/>
                <w:szCs w:val="20"/>
                <w:lang w:eastAsia="ru-RU"/>
              </w:rPr>
            </w:pPr>
          </w:p>
        </w:tc>
        <w:tc>
          <w:tcPr>
            <w:tcW w:w="9960" w:type="dxa"/>
          </w:tcPr>
          <w:p w14:paraId="0B5D92A4"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eastAsia="Times New Roman" w:hAnsi="Times New Roman" w:cs="Times New Roman"/>
                <w:b/>
                <w:bCs/>
                <w:sz w:val="20"/>
                <w:szCs w:val="20"/>
                <w:lang w:eastAsia="ru-RU"/>
              </w:rPr>
            </w:pPr>
            <w:r w:rsidRPr="009E04B9">
              <w:rPr>
                <w:rFonts w:ascii="Times New Roman" w:eastAsia="Times New Roman" w:hAnsi="Times New Roman" w:cs="Times New Roman"/>
                <w:b/>
                <w:bCs/>
                <w:sz w:val="20"/>
                <w:szCs w:val="20"/>
                <w:lang w:eastAsia="ru-RU"/>
              </w:rPr>
              <w:t>Всего</w:t>
            </w:r>
          </w:p>
        </w:tc>
        <w:tc>
          <w:tcPr>
            <w:tcW w:w="1608" w:type="dxa"/>
          </w:tcPr>
          <w:p w14:paraId="1FCF5122" w14:textId="5A0C1F76" w:rsidR="00322AB5" w:rsidRPr="009E04B9" w:rsidRDefault="0098000C"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color w:val="000000"/>
                <w:sz w:val="20"/>
                <w:szCs w:val="20"/>
                <w:lang w:eastAsia="ru-RU"/>
              </w:rPr>
            </w:pPr>
            <w:r>
              <w:rPr>
                <w:rFonts w:ascii="Times New Roman" w:eastAsia="Times New Roman" w:hAnsi="Times New Roman" w:cs="Times New Roman"/>
                <w:b/>
                <w:bCs/>
                <w:i/>
                <w:color w:val="000000"/>
                <w:sz w:val="20"/>
                <w:szCs w:val="20"/>
                <w:lang w:eastAsia="ru-RU"/>
              </w:rPr>
              <w:t>170</w:t>
            </w:r>
          </w:p>
        </w:tc>
        <w:tc>
          <w:tcPr>
            <w:tcW w:w="1760" w:type="dxa"/>
          </w:tcPr>
          <w:p w14:paraId="6F6837A0" w14:textId="77777777" w:rsidR="00322AB5" w:rsidRPr="009E04B9" w:rsidRDefault="00322AB5"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0"/>
                <w:szCs w:val="20"/>
                <w:lang w:eastAsia="ru-RU"/>
              </w:rPr>
            </w:pPr>
          </w:p>
        </w:tc>
      </w:tr>
    </w:tbl>
    <w:p w14:paraId="66631139" w14:textId="77777777" w:rsidR="009E04B9" w:rsidRPr="009E04B9" w:rsidRDefault="009E04B9" w:rsidP="009E04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lang w:eastAsia="ru-RU"/>
        </w:rPr>
        <w:sectPr w:rsidR="009E04B9" w:rsidRPr="009E04B9" w:rsidSect="006D02E9">
          <w:pgSz w:w="16840" w:h="11907" w:orient="landscape"/>
          <w:pgMar w:top="851" w:right="1134" w:bottom="567" w:left="992" w:header="709" w:footer="709" w:gutter="0"/>
          <w:cols w:space="720"/>
        </w:sectPr>
      </w:pPr>
    </w:p>
    <w:p w14:paraId="0198B43E" w14:textId="77777777" w:rsidR="009E04B9" w:rsidRPr="009E04B9" w:rsidRDefault="002E6B91" w:rsidP="009E04B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lastRenderedPageBreak/>
        <w:t>4</w:t>
      </w:r>
      <w:r w:rsidR="009E04B9" w:rsidRPr="009E04B9">
        <w:rPr>
          <w:rFonts w:ascii="Times New Roman" w:eastAsia="Times New Roman" w:hAnsi="Times New Roman" w:cs="Times New Roman"/>
          <w:b/>
          <w:caps/>
          <w:sz w:val="28"/>
          <w:szCs w:val="28"/>
          <w:lang w:eastAsia="ru-RU"/>
        </w:rPr>
        <w:t>. условия реализации УЧЕБНОГО ПРЕДМЕТА</w:t>
      </w:r>
    </w:p>
    <w:p w14:paraId="5A475DA7"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8"/>
          <w:szCs w:val="28"/>
          <w:lang w:eastAsia="ru-RU"/>
        </w:rPr>
      </w:pPr>
    </w:p>
    <w:p w14:paraId="7EE0B32C"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8"/>
          <w:szCs w:val="28"/>
          <w:lang w:eastAsia="ru-RU"/>
        </w:rPr>
      </w:pPr>
      <w:r w:rsidRPr="009E04B9">
        <w:rPr>
          <w:rFonts w:ascii="Times New Roman" w:eastAsia="Times New Roman" w:hAnsi="Times New Roman" w:cs="Times New Roman"/>
          <w:b/>
          <w:bCs/>
          <w:sz w:val="28"/>
          <w:szCs w:val="28"/>
          <w:lang w:eastAsia="ru-RU"/>
        </w:rPr>
        <w:t>Требования к минимальному материально-техническому обеспечению</w:t>
      </w:r>
    </w:p>
    <w:p w14:paraId="0D468CAF"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Cs/>
          <w:sz w:val="28"/>
          <w:szCs w:val="28"/>
          <w:lang w:eastAsia="ru-RU"/>
        </w:rPr>
      </w:pPr>
      <w:r w:rsidRPr="009E04B9">
        <w:rPr>
          <w:rFonts w:ascii="Times New Roman" w:eastAsia="Times New Roman" w:hAnsi="Times New Roman" w:cs="Times New Roman"/>
          <w:bCs/>
          <w:sz w:val="28"/>
          <w:szCs w:val="28"/>
          <w:lang w:eastAsia="ru-RU"/>
        </w:rPr>
        <w:t xml:space="preserve">Реализация программы дисциплины требует наличия </w:t>
      </w:r>
      <w:r w:rsidRPr="009E04B9">
        <w:rPr>
          <w:rFonts w:ascii="Times New Roman" w:eastAsia="Times New Roman" w:hAnsi="Times New Roman" w:cs="Times New Roman"/>
          <w:b/>
          <w:bCs/>
          <w:sz w:val="28"/>
          <w:szCs w:val="28"/>
          <w:u w:val="single"/>
          <w:lang w:eastAsia="ru-RU"/>
        </w:rPr>
        <w:t>спортивного зала</w:t>
      </w:r>
      <w:r w:rsidRPr="009E04B9">
        <w:rPr>
          <w:rFonts w:ascii="Times New Roman" w:eastAsia="Times New Roman" w:hAnsi="Times New Roman" w:cs="Times New Roman"/>
          <w:bCs/>
          <w:sz w:val="28"/>
          <w:szCs w:val="28"/>
          <w:lang w:eastAsia="ru-RU"/>
        </w:rPr>
        <w:t xml:space="preserve">.                                     </w:t>
      </w:r>
    </w:p>
    <w:p w14:paraId="668FC60D"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bCs/>
          <w:sz w:val="28"/>
          <w:szCs w:val="28"/>
          <w:lang w:eastAsia="ru-RU"/>
        </w:rPr>
      </w:pPr>
      <w:r w:rsidRPr="009E04B9">
        <w:rPr>
          <w:rFonts w:ascii="Times New Roman" w:eastAsia="Times New Roman" w:hAnsi="Times New Roman" w:cs="Times New Roman"/>
          <w:bCs/>
          <w:sz w:val="28"/>
          <w:szCs w:val="28"/>
          <w:lang w:eastAsia="ru-RU"/>
        </w:rPr>
        <w:t xml:space="preserve">Оборудование </w:t>
      </w:r>
      <w:r w:rsidRPr="009E04B9">
        <w:rPr>
          <w:rFonts w:ascii="Times New Roman" w:eastAsia="Times New Roman" w:hAnsi="Times New Roman" w:cs="Times New Roman"/>
          <w:b/>
          <w:bCs/>
          <w:sz w:val="28"/>
          <w:szCs w:val="28"/>
          <w:lang w:eastAsia="ru-RU"/>
        </w:rPr>
        <w:t xml:space="preserve">спортивного зала: </w:t>
      </w:r>
      <w:r w:rsidRPr="009E04B9">
        <w:rPr>
          <w:rFonts w:ascii="Times New Roman" w:eastAsia="Times New Roman" w:hAnsi="Times New Roman" w:cs="Times New Roman"/>
          <w:bCs/>
          <w:sz w:val="28"/>
          <w:szCs w:val="28"/>
          <w:u w:val="single"/>
          <w:lang w:eastAsia="ru-RU"/>
        </w:rPr>
        <w:t>гимнастические</w:t>
      </w:r>
      <w:r w:rsidRPr="009E04B9">
        <w:rPr>
          <w:rFonts w:ascii="Times New Roman" w:eastAsia="Times New Roman" w:hAnsi="Times New Roman" w:cs="Times New Roman"/>
          <w:bCs/>
          <w:sz w:val="28"/>
          <w:szCs w:val="28"/>
          <w:lang w:eastAsia="ru-RU"/>
        </w:rPr>
        <w:t xml:space="preserve"> </w:t>
      </w:r>
      <w:r w:rsidRPr="009E04B9">
        <w:rPr>
          <w:rFonts w:ascii="Times New Roman" w:eastAsia="Times New Roman" w:hAnsi="Times New Roman" w:cs="Times New Roman"/>
          <w:bCs/>
          <w:sz w:val="28"/>
          <w:szCs w:val="28"/>
          <w:u w:val="single"/>
          <w:lang w:eastAsia="ru-RU"/>
        </w:rPr>
        <w:t>маты, высокая перекладина, параллельные брусья, шведская стенка, штанга, гантели, гири баскетбольные щиты (кольца), волейбольная сетка, теннисные столы (ракетки) мячи (волейбольные, баскетбольные, футбольные, теннисные).</w:t>
      </w:r>
    </w:p>
    <w:p w14:paraId="34ADCE92" w14:textId="77777777" w:rsidR="009E04B9" w:rsidRPr="009E04B9" w:rsidRDefault="009E04B9" w:rsidP="009E04B9">
      <w:pPr>
        <w:shd w:val="clear" w:color="auto" w:fill="FFFFFF"/>
        <w:jc w:val="center"/>
        <w:rPr>
          <w:rFonts w:ascii="Times New Roman" w:eastAsia="Times New Roman" w:hAnsi="Times New Roman" w:cs="Times New Roman"/>
          <w:b/>
          <w:sz w:val="28"/>
          <w:szCs w:val="28"/>
          <w:lang w:eastAsia="ru-RU"/>
        </w:rPr>
      </w:pPr>
      <w:r w:rsidRPr="009E04B9">
        <w:rPr>
          <w:rFonts w:ascii="Times New Roman" w:eastAsia="Times New Roman" w:hAnsi="Times New Roman" w:cs="Times New Roman"/>
          <w:bCs/>
          <w:sz w:val="28"/>
          <w:szCs w:val="28"/>
          <w:lang w:eastAsia="ru-RU"/>
        </w:rPr>
        <w:t>Технические средства обучения: силовые тренажеры.</w:t>
      </w:r>
      <w:r w:rsidRPr="009E04B9">
        <w:rPr>
          <w:rFonts w:ascii="Times New Roman" w:eastAsia="Times New Roman" w:hAnsi="Times New Roman" w:cs="Times New Roman"/>
          <w:b/>
          <w:sz w:val="28"/>
          <w:szCs w:val="28"/>
          <w:lang w:eastAsia="ru-RU"/>
        </w:rPr>
        <w:t xml:space="preserve">    </w:t>
      </w:r>
    </w:p>
    <w:p w14:paraId="0ADA7575" w14:textId="77777777" w:rsidR="009E04B9" w:rsidRDefault="00C171C5" w:rsidP="002E6B9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5</w:t>
      </w:r>
      <w:r w:rsidR="002E6B91">
        <w:rPr>
          <w:rFonts w:ascii="Times New Roman" w:eastAsia="Times New Roman" w:hAnsi="Times New Roman" w:cs="Times New Roman"/>
          <w:b/>
          <w:sz w:val="28"/>
          <w:szCs w:val="28"/>
          <w:lang w:eastAsia="ru-RU"/>
        </w:rPr>
        <w:t xml:space="preserve">. </w:t>
      </w:r>
      <w:r w:rsidR="009E04B9" w:rsidRPr="009E04B9">
        <w:rPr>
          <w:rFonts w:ascii="Times New Roman" w:eastAsia="Times New Roman" w:hAnsi="Times New Roman" w:cs="Times New Roman"/>
          <w:b/>
          <w:sz w:val="28"/>
          <w:szCs w:val="28"/>
          <w:lang w:eastAsia="ru-RU"/>
        </w:rPr>
        <w:t>Информационное обеспечение обучения</w:t>
      </w:r>
    </w:p>
    <w:p w14:paraId="79D8C8BD" w14:textId="77777777" w:rsidR="002E6B91" w:rsidRPr="009E04B9" w:rsidRDefault="002E6B91" w:rsidP="002E6B9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14:paraId="0C9A068E" w14:textId="77777777" w:rsidR="009D76C1" w:rsidRDefault="009E04B9" w:rsidP="009D76C1">
      <w:pPr>
        <w:suppressAutoHyphens/>
        <w:spacing w:after="0"/>
        <w:ind w:firstLine="709"/>
        <w:jc w:val="both"/>
        <w:rPr>
          <w:rFonts w:ascii="Times New Roman" w:eastAsia="Times New Roman" w:hAnsi="Times New Roman" w:cs="Times New Roman"/>
          <w:b/>
          <w:bCs/>
          <w:sz w:val="28"/>
          <w:szCs w:val="28"/>
          <w:lang w:eastAsia="ru-RU"/>
        </w:rPr>
      </w:pPr>
      <w:r w:rsidRPr="009E04B9">
        <w:rPr>
          <w:rFonts w:ascii="Times New Roman" w:eastAsia="Times New Roman" w:hAnsi="Times New Roman" w:cs="Times New Roman"/>
          <w:b/>
          <w:bCs/>
          <w:sz w:val="28"/>
          <w:szCs w:val="28"/>
          <w:lang w:eastAsia="ru-RU"/>
        </w:rPr>
        <w:t>Перечень рекомендуемых учебных изданий, Интернет-ресурсов, дополнительной литературы</w:t>
      </w:r>
    </w:p>
    <w:p w14:paraId="0BFA2DDC" w14:textId="77777777" w:rsidR="009E04B9" w:rsidRPr="009E04B9" w:rsidRDefault="009E04B9" w:rsidP="009E0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b/>
          <w:bCs/>
          <w:color w:val="000000"/>
          <w:sz w:val="28"/>
          <w:szCs w:val="28"/>
          <w:lang w:eastAsia="ru-RU"/>
        </w:rPr>
      </w:pPr>
      <w:r w:rsidRPr="009E04B9">
        <w:rPr>
          <w:rFonts w:ascii="Times New Roman" w:eastAsia="Times New Roman" w:hAnsi="Times New Roman" w:cs="Times New Roman"/>
          <w:b/>
          <w:bCs/>
          <w:color w:val="000000"/>
          <w:sz w:val="28"/>
          <w:szCs w:val="28"/>
          <w:lang w:eastAsia="ru-RU"/>
        </w:rPr>
        <w:t xml:space="preserve">Основные источники: </w:t>
      </w:r>
    </w:p>
    <w:p w14:paraId="17BE1436" w14:textId="77777777" w:rsidR="009E04B9" w:rsidRPr="009012A2" w:rsidRDefault="009E04B9" w:rsidP="009E04B9">
      <w:pPr>
        <w:numPr>
          <w:ilvl w:val="0"/>
          <w:numId w:val="17"/>
        </w:numPr>
        <w:tabs>
          <w:tab w:val="left" w:pos="993"/>
        </w:tabs>
        <w:spacing w:after="0" w:line="240" w:lineRule="auto"/>
        <w:contextualSpacing/>
        <w:jc w:val="both"/>
        <w:rPr>
          <w:rFonts w:ascii="Times New Roman" w:eastAsia="Times New Roman" w:hAnsi="Times New Roman" w:cs="Times New Roman"/>
          <w:color w:val="000000"/>
          <w:sz w:val="28"/>
          <w:szCs w:val="28"/>
          <w:shd w:val="clear" w:color="auto" w:fill="FFFFFF"/>
          <w:lang w:eastAsia="ru-RU"/>
        </w:rPr>
      </w:pPr>
      <w:r w:rsidRPr="009E04B9">
        <w:rPr>
          <w:rFonts w:ascii="Times New Roman" w:eastAsia="Times New Roman" w:hAnsi="Times New Roman" w:cs="Times New Roman"/>
          <w:color w:val="000000"/>
          <w:sz w:val="28"/>
          <w:szCs w:val="28"/>
          <w:shd w:val="clear" w:color="auto" w:fill="FFFFFF"/>
          <w:lang w:eastAsia="ru-RU"/>
        </w:rPr>
        <w:t>Физическая культура. 10-11 классы: Учебник для общеобразоват. организаций: базовый уровень / В. И. Лях. — 6-е изд. — М.: Просвещение, 2019. — 255 с.</w:t>
      </w:r>
      <w:hyperlink r:id="rId12" w:history="1">
        <w:r w:rsidRPr="009E04B9">
          <w:rPr>
            <w:rFonts w:ascii="Times New Roman" w:eastAsia="Times New Roman" w:hAnsi="Times New Roman" w:cs="Times New Roman"/>
            <w:color w:val="0000FF"/>
            <w:sz w:val="28"/>
            <w:szCs w:val="28"/>
            <w:u w:val="single"/>
            <w:shd w:val="clear" w:color="auto" w:fill="FFFFFF"/>
            <w:lang w:eastAsia="ru-RU"/>
          </w:rPr>
          <w:t>https://fk12.ru/books/fizicheskaya-kultura-10-11-klassy-lyah</w:t>
        </w:r>
      </w:hyperlink>
    </w:p>
    <w:p w14:paraId="721A1370" w14:textId="77777777" w:rsidR="009012A2" w:rsidRPr="009E04B9" w:rsidRDefault="009012A2" w:rsidP="009012A2">
      <w:pPr>
        <w:tabs>
          <w:tab w:val="left" w:pos="993"/>
        </w:tabs>
        <w:spacing w:after="0" w:line="240" w:lineRule="auto"/>
        <w:ind w:left="720"/>
        <w:contextualSpacing/>
        <w:jc w:val="both"/>
        <w:rPr>
          <w:rFonts w:ascii="Times New Roman" w:eastAsia="Times New Roman" w:hAnsi="Times New Roman" w:cs="Times New Roman"/>
          <w:color w:val="000000"/>
          <w:sz w:val="28"/>
          <w:szCs w:val="28"/>
          <w:shd w:val="clear" w:color="auto" w:fill="FFFFFF"/>
          <w:lang w:eastAsia="ru-RU"/>
        </w:rPr>
      </w:pPr>
    </w:p>
    <w:p w14:paraId="6D6895E3" w14:textId="77777777" w:rsidR="009D76C1" w:rsidRPr="009D76C1" w:rsidRDefault="009D76C1" w:rsidP="009D76C1">
      <w:pPr>
        <w:spacing w:after="0"/>
        <w:ind w:firstLine="709"/>
        <w:contextualSpacing/>
        <w:jc w:val="both"/>
        <w:rPr>
          <w:rFonts w:ascii="Times New Roman" w:eastAsia="Times New Roman" w:hAnsi="Times New Roman" w:cs="Times New Roman"/>
          <w:b/>
          <w:sz w:val="28"/>
          <w:szCs w:val="28"/>
          <w:lang w:eastAsia="ru-RU"/>
        </w:rPr>
      </w:pPr>
      <w:r w:rsidRPr="009D76C1">
        <w:rPr>
          <w:rFonts w:ascii="Times New Roman" w:eastAsia="Times New Roman" w:hAnsi="Times New Roman" w:cs="Times New Roman"/>
          <w:b/>
          <w:sz w:val="28"/>
          <w:szCs w:val="28"/>
          <w:lang w:eastAsia="ru-RU"/>
        </w:rPr>
        <w:t xml:space="preserve">Основные электронные издания </w:t>
      </w:r>
    </w:p>
    <w:p w14:paraId="604B1C60" w14:textId="77777777" w:rsidR="009D76C1" w:rsidRPr="009D76C1" w:rsidRDefault="009D76C1" w:rsidP="009D76C1">
      <w:pPr>
        <w:pStyle w:val="ae"/>
        <w:numPr>
          <w:ilvl w:val="0"/>
          <w:numId w:val="20"/>
        </w:numPr>
        <w:spacing w:after="0"/>
        <w:contextualSpacing/>
        <w:jc w:val="both"/>
        <w:rPr>
          <w:rFonts w:eastAsia="Calibri"/>
          <w:sz w:val="28"/>
          <w:szCs w:val="28"/>
        </w:rPr>
      </w:pPr>
      <w:r w:rsidRPr="009D76C1">
        <w:rPr>
          <w:sz w:val="28"/>
          <w:szCs w:val="28"/>
        </w:rPr>
        <w:t xml:space="preserve">Физическая культура : учебное пособие для среднего профессионального образования / </w:t>
      </w:r>
      <w:r w:rsidRPr="009D76C1">
        <w:rPr>
          <w:rFonts w:eastAsia="Calibri"/>
          <w:sz w:val="28"/>
          <w:szCs w:val="28"/>
        </w:rPr>
        <w:t>Е. В. Конеева [и др.] ; под редакцией Е. В. Конеевой. — 2-е изд., перераб. и доп. — Москва : Издательство Юрайт, 2020. — 599 с. — (Профессиональное образование). — ISBN 978-5-534-13554-1. — Текст : электронный // Образовательная платформа Юрайт [сайт]. — URL: </w:t>
      </w:r>
      <w:hyperlink r:id="rId13" w:tgtFrame="_blank" w:history="1">
        <w:r w:rsidRPr="009D76C1">
          <w:rPr>
            <w:rFonts w:eastAsia="Calibri"/>
            <w:sz w:val="28"/>
            <w:szCs w:val="28"/>
          </w:rPr>
          <w:t>https://urait.ru/bcode/465965</w:t>
        </w:r>
      </w:hyperlink>
      <w:r w:rsidRPr="009D76C1">
        <w:rPr>
          <w:rFonts w:eastAsia="Calibri"/>
          <w:sz w:val="28"/>
          <w:szCs w:val="28"/>
        </w:rPr>
        <w:t> (дата обращения: 16.01.2022)</w:t>
      </w:r>
    </w:p>
    <w:p w14:paraId="3C8C72E8" w14:textId="77777777" w:rsidR="009D76C1" w:rsidRPr="009D76C1" w:rsidRDefault="009D76C1" w:rsidP="009D76C1">
      <w:pPr>
        <w:tabs>
          <w:tab w:val="left" w:pos="993"/>
        </w:tabs>
        <w:spacing w:after="0" w:line="240" w:lineRule="auto"/>
        <w:ind w:left="720"/>
        <w:contextualSpacing/>
        <w:jc w:val="both"/>
        <w:rPr>
          <w:rFonts w:ascii="Times New Roman" w:eastAsia="Times New Roman" w:hAnsi="Times New Roman" w:cs="Times New Roman"/>
          <w:color w:val="000000"/>
          <w:sz w:val="28"/>
          <w:szCs w:val="28"/>
          <w:shd w:val="clear" w:color="auto" w:fill="FFFFFF"/>
          <w:lang w:eastAsia="ru-RU"/>
        </w:rPr>
      </w:pPr>
    </w:p>
    <w:p w14:paraId="7320F490" w14:textId="77777777" w:rsidR="009E04B9" w:rsidRPr="009E04B9" w:rsidRDefault="009E04B9" w:rsidP="009E04B9">
      <w:pPr>
        <w:spacing w:after="0"/>
        <w:ind w:firstLine="709"/>
        <w:contextualSpacing/>
        <w:jc w:val="both"/>
        <w:rPr>
          <w:rFonts w:ascii="Times New Roman" w:eastAsia="Times New Roman" w:hAnsi="Times New Roman" w:cs="Times New Roman"/>
          <w:sz w:val="28"/>
          <w:szCs w:val="28"/>
          <w:lang w:eastAsia="ru-RU"/>
        </w:rPr>
      </w:pPr>
    </w:p>
    <w:p w14:paraId="525320B0" w14:textId="77777777" w:rsidR="009012A2" w:rsidRDefault="009E04B9" w:rsidP="009012A2">
      <w:pPr>
        <w:tabs>
          <w:tab w:val="left" w:pos="993"/>
        </w:tabs>
        <w:spacing w:after="0" w:line="240" w:lineRule="auto"/>
        <w:ind w:left="720"/>
        <w:contextualSpacing/>
        <w:jc w:val="both"/>
        <w:rPr>
          <w:rFonts w:ascii="Times New Roman" w:eastAsia="Times New Roman" w:hAnsi="Times New Roman" w:cs="Times New Roman"/>
          <w:b/>
          <w:bCs/>
          <w:sz w:val="28"/>
          <w:szCs w:val="28"/>
          <w:lang w:eastAsia="ru-RU"/>
        </w:rPr>
      </w:pPr>
      <w:r w:rsidRPr="009E04B9">
        <w:rPr>
          <w:rFonts w:ascii="Times New Roman" w:eastAsia="Times New Roman" w:hAnsi="Times New Roman" w:cs="Times New Roman"/>
          <w:b/>
          <w:bCs/>
          <w:sz w:val="28"/>
          <w:szCs w:val="28"/>
          <w:lang w:eastAsia="ru-RU"/>
        </w:rPr>
        <w:t xml:space="preserve">     Дополнительные источники: </w:t>
      </w:r>
    </w:p>
    <w:p w14:paraId="5A19DAD3" w14:textId="77777777" w:rsidR="009012A2" w:rsidRPr="009012A2" w:rsidRDefault="009012A2" w:rsidP="009012A2">
      <w:pPr>
        <w:pStyle w:val="ae"/>
        <w:numPr>
          <w:ilvl w:val="0"/>
          <w:numId w:val="24"/>
        </w:numPr>
        <w:tabs>
          <w:tab w:val="left" w:pos="993"/>
        </w:tabs>
        <w:spacing w:after="0"/>
        <w:contextualSpacing/>
        <w:jc w:val="both"/>
        <w:rPr>
          <w:color w:val="000000"/>
          <w:sz w:val="28"/>
          <w:szCs w:val="28"/>
          <w:shd w:val="clear" w:color="auto" w:fill="FFFFFF"/>
          <w:lang w:eastAsia="ru-RU"/>
        </w:rPr>
      </w:pPr>
      <w:r w:rsidRPr="009012A2">
        <w:rPr>
          <w:color w:val="000000"/>
          <w:sz w:val="28"/>
          <w:szCs w:val="28"/>
          <w:shd w:val="clear" w:color="auto" w:fill="FFFFFF"/>
          <w:lang w:eastAsia="ru-RU"/>
        </w:rPr>
        <w:t>Физическая культура (базовый уровень)», Андрюхина Т.В., Третьякова Н.В. /Под ред. Виленского М.Я. – ООО «Русское слово», 2019 г</w:t>
      </w:r>
    </w:p>
    <w:p w14:paraId="2CECB728" w14:textId="77777777" w:rsidR="009012A2" w:rsidRPr="009012A2" w:rsidRDefault="009012A2" w:rsidP="009012A2">
      <w:pPr>
        <w:numPr>
          <w:ilvl w:val="0"/>
          <w:numId w:val="24"/>
        </w:numPr>
        <w:tabs>
          <w:tab w:val="left" w:pos="993"/>
        </w:tabs>
        <w:spacing w:after="0" w:line="240" w:lineRule="auto"/>
        <w:contextualSpacing/>
        <w:jc w:val="both"/>
        <w:rPr>
          <w:color w:val="000000"/>
          <w:sz w:val="28"/>
          <w:szCs w:val="28"/>
          <w:shd w:val="clear" w:color="auto" w:fill="FFFFFF"/>
          <w:lang w:eastAsia="ru-RU"/>
        </w:rPr>
      </w:pPr>
      <w:r w:rsidRPr="009012A2">
        <w:rPr>
          <w:rFonts w:ascii="Times New Roman" w:eastAsia="Times New Roman" w:hAnsi="Times New Roman" w:cs="Times New Roman"/>
          <w:color w:val="000000"/>
          <w:sz w:val="28"/>
          <w:szCs w:val="28"/>
          <w:shd w:val="clear" w:color="auto" w:fill="FFFFFF"/>
          <w:lang w:eastAsia="ru-RU"/>
        </w:rPr>
        <w:t>Физическая культура. 10-11 классы: Учебник для общеобразоват. учреждений / А.П. Матвеев, Е.С. Палехова. — М.: Вентана-Граф / Учебник, 2019. — 160 с.</w:t>
      </w:r>
    </w:p>
    <w:p w14:paraId="103B3F98" w14:textId="77777777" w:rsidR="009012A2" w:rsidRPr="009012A2" w:rsidRDefault="009012A2" w:rsidP="009012A2">
      <w:pPr>
        <w:pStyle w:val="ae"/>
        <w:numPr>
          <w:ilvl w:val="0"/>
          <w:numId w:val="24"/>
        </w:numPr>
        <w:tabs>
          <w:tab w:val="left" w:pos="993"/>
        </w:tabs>
        <w:spacing w:after="0"/>
        <w:contextualSpacing/>
        <w:jc w:val="both"/>
        <w:rPr>
          <w:color w:val="000000"/>
          <w:sz w:val="28"/>
          <w:szCs w:val="28"/>
          <w:shd w:val="clear" w:color="auto" w:fill="FFFFFF"/>
          <w:lang w:eastAsia="ru-RU"/>
        </w:rPr>
      </w:pPr>
      <w:r w:rsidRPr="009012A2">
        <w:rPr>
          <w:color w:val="000000"/>
          <w:sz w:val="28"/>
          <w:szCs w:val="28"/>
          <w:shd w:val="clear" w:color="auto" w:fill="FFFFFF"/>
          <w:lang w:eastAsia="ru-RU"/>
        </w:rPr>
        <w:t>Физическая культура. 10-11 классы: учебник для общеобразоват. организаций: базовый уровень / А.П. Матвеев. — М.: Просвещение, 2019. — 319 с.</w:t>
      </w:r>
    </w:p>
    <w:p w14:paraId="4C035753" w14:textId="77777777" w:rsidR="009012A2" w:rsidRPr="009E04B9" w:rsidRDefault="009012A2" w:rsidP="009012A2">
      <w:pPr>
        <w:numPr>
          <w:ilvl w:val="0"/>
          <w:numId w:val="24"/>
        </w:numPr>
        <w:tabs>
          <w:tab w:val="left" w:pos="993"/>
        </w:tabs>
        <w:spacing w:after="0" w:line="240" w:lineRule="auto"/>
        <w:contextualSpacing/>
        <w:jc w:val="both"/>
        <w:rPr>
          <w:rFonts w:ascii="Times New Roman" w:eastAsia="Times New Roman" w:hAnsi="Times New Roman" w:cs="Times New Roman"/>
          <w:color w:val="000000"/>
          <w:sz w:val="28"/>
          <w:szCs w:val="28"/>
          <w:shd w:val="clear" w:color="auto" w:fill="FFFFFF"/>
          <w:lang w:eastAsia="ru-RU"/>
        </w:rPr>
      </w:pPr>
      <w:r w:rsidRPr="009E04B9">
        <w:rPr>
          <w:rFonts w:ascii="Times New Roman" w:eastAsia="Times New Roman" w:hAnsi="Times New Roman" w:cs="Times New Roman"/>
          <w:color w:val="000000"/>
          <w:sz w:val="28"/>
          <w:szCs w:val="28"/>
          <w:shd w:val="clear" w:color="auto" w:fill="FFFFFF"/>
          <w:lang w:eastAsia="ru-RU"/>
        </w:rPr>
        <w:t>Физическая культура. 10-11 классы: Учебник для общеобразоват. учреждений / Г.И. Погадаев. — М.: ДРОФА / Учебник, 2019. — 288 с.</w:t>
      </w:r>
    </w:p>
    <w:p w14:paraId="3739F254" w14:textId="77777777" w:rsidR="009E04B9" w:rsidRPr="009E04B9" w:rsidRDefault="009E04B9" w:rsidP="009E04B9">
      <w:pPr>
        <w:suppressAutoHyphens/>
        <w:rPr>
          <w:rFonts w:ascii="Times New Roman" w:eastAsia="Times New Roman" w:hAnsi="Times New Roman" w:cs="Times New Roman"/>
          <w:sz w:val="28"/>
          <w:szCs w:val="28"/>
          <w:lang w:eastAsia="ru-RU"/>
        </w:rPr>
      </w:pPr>
    </w:p>
    <w:p w14:paraId="45125EED" w14:textId="77777777" w:rsidR="009D76C1" w:rsidRPr="009012A2" w:rsidRDefault="009D76C1" w:rsidP="009012A2">
      <w:pPr>
        <w:pStyle w:val="ae"/>
        <w:numPr>
          <w:ilvl w:val="0"/>
          <w:numId w:val="24"/>
        </w:numPr>
        <w:spacing w:after="0"/>
        <w:ind w:right="-1"/>
        <w:contextualSpacing/>
        <w:jc w:val="both"/>
        <w:rPr>
          <w:sz w:val="28"/>
          <w:szCs w:val="28"/>
        </w:rPr>
      </w:pPr>
      <w:r w:rsidRPr="009012A2">
        <w:rPr>
          <w:sz w:val="28"/>
          <w:szCs w:val="28"/>
        </w:rPr>
        <w:t xml:space="preserve">Спортивные игры: правила, тактика, техника : учебное пособие / Е. В. Конеева [и др.] ; под общей редакцией Е. В. Конеевой. — 2-е изд., перераб. и доп. — Москва : Издательство Юрайт, 2021. — 322 с. — (Профессиональное образование). — URL: https:// urait.ru. — Режим доступа: по подписке. </w:t>
      </w:r>
    </w:p>
    <w:p w14:paraId="6CD07ED7" w14:textId="77777777" w:rsidR="009D76C1" w:rsidRPr="009D76C1" w:rsidRDefault="009D76C1" w:rsidP="009012A2">
      <w:pPr>
        <w:pStyle w:val="ae"/>
        <w:numPr>
          <w:ilvl w:val="0"/>
          <w:numId w:val="24"/>
        </w:numPr>
        <w:spacing w:after="0"/>
        <w:ind w:right="-1"/>
        <w:contextualSpacing/>
        <w:jc w:val="both"/>
        <w:rPr>
          <w:sz w:val="28"/>
          <w:szCs w:val="28"/>
        </w:rPr>
      </w:pPr>
      <w:r w:rsidRPr="009D76C1">
        <w:rPr>
          <w:sz w:val="28"/>
          <w:szCs w:val="28"/>
        </w:rPr>
        <w:t xml:space="preserve">Туревский И. М. Физическая подготовка: сдача нормативов комплекса ГТО : учебное пособие / И. М. Туревский, В. Н. Бородаенко, Л. В. Тарасенко. — 2-е изд. — Москва : Издательство Юрайт, 2021. — 148 с. — (Профессиональное образование). — URL: https:// urait.ru. — Режим доступа: по подписке. </w:t>
      </w:r>
    </w:p>
    <w:p w14:paraId="159EE8A8" w14:textId="77777777" w:rsidR="009D76C1" w:rsidRPr="009D76C1" w:rsidRDefault="009D76C1" w:rsidP="009012A2">
      <w:pPr>
        <w:pStyle w:val="ae"/>
        <w:numPr>
          <w:ilvl w:val="0"/>
          <w:numId w:val="24"/>
        </w:numPr>
        <w:spacing w:after="0"/>
        <w:ind w:right="-1"/>
        <w:contextualSpacing/>
        <w:jc w:val="both"/>
        <w:rPr>
          <w:sz w:val="28"/>
          <w:szCs w:val="28"/>
        </w:rPr>
      </w:pPr>
      <w:r w:rsidRPr="009D76C1">
        <w:rPr>
          <w:sz w:val="28"/>
          <w:szCs w:val="28"/>
        </w:rPr>
        <w:t xml:space="preserve">Теория и история физической культуры и спорта в 3 т. Том 1. Игры олимпиад : учебное пособие для среднего профессионального образования / Г. Н. Германов, А. Н. Корольков, И. А. Сабирова, О. И. Кузьмина. — Москва : Издательство Юрайт, 2021. — 793 с. — (Профессиональное образование). —URL: https://urait.ru. — Режим доступа: по подписке. </w:t>
      </w:r>
    </w:p>
    <w:p w14:paraId="0C5033E6" w14:textId="77777777" w:rsidR="009D76C1" w:rsidRPr="009D76C1" w:rsidRDefault="009D76C1" w:rsidP="009012A2">
      <w:pPr>
        <w:pStyle w:val="ae"/>
        <w:numPr>
          <w:ilvl w:val="0"/>
          <w:numId w:val="24"/>
        </w:numPr>
        <w:spacing w:after="0"/>
        <w:ind w:right="-1"/>
        <w:contextualSpacing/>
        <w:jc w:val="both"/>
        <w:rPr>
          <w:sz w:val="28"/>
          <w:szCs w:val="28"/>
        </w:rPr>
      </w:pPr>
      <w:r w:rsidRPr="009D76C1">
        <w:rPr>
          <w:sz w:val="28"/>
          <w:szCs w:val="28"/>
        </w:rPr>
        <w:t xml:space="preserve">Теория и история физической культуры и спорта в 3 т. Том 2. Олимпийские зимние игры : учебное пособие для среднего профессионального образования / Г. Н. Германов, А. Н. Корольков, И. А. Сабирова, О. И. Кузьмина. — Москва : Издательство Юрайт, 2021. — 493 с. — (Профессиональное образование). — URL: https://urait.ru. — Режим доступа: по подписке. </w:t>
      </w:r>
    </w:p>
    <w:p w14:paraId="7BE3C13D" w14:textId="77777777" w:rsidR="009D76C1" w:rsidRPr="009D76C1" w:rsidRDefault="009D76C1" w:rsidP="009012A2">
      <w:pPr>
        <w:pStyle w:val="ae"/>
        <w:numPr>
          <w:ilvl w:val="0"/>
          <w:numId w:val="24"/>
        </w:numPr>
        <w:spacing w:after="0"/>
        <w:ind w:right="-1"/>
        <w:contextualSpacing/>
        <w:jc w:val="both"/>
        <w:rPr>
          <w:sz w:val="28"/>
          <w:szCs w:val="28"/>
        </w:rPr>
      </w:pPr>
      <w:r w:rsidRPr="009D76C1">
        <w:rPr>
          <w:sz w:val="28"/>
          <w:szCs w:val="28"/>
        </w:rPr>
        <w:t>Теория и история физической культуры и спорта в 3 т. Том 3. Паралимпийские игры : учебное пособие / О. И. Кузьмина, Г. Н. Германов, Е. Г. Цуканова, И. В. Кулькова ; под общей редакцией Г. Н. Германова. — Москва : Издательство Юрайт, 2021. — 531 с. — (Профессиональное образование). — URL: https://urait.ru. — Режим доступа: по подписке</w:t>
      </w:r>
    </w:p>
    <w:p w14:paraId="6B793453" w14:textId="77777777" w:rsidR="009D76C1" w:rsidRPr="009D76C1" w:rsidRDefault="009D76C1" w:rsidP="009012A2">
      <w:pPr>
        <w:pStyle w:val="ae"/>
        <w:numPr>
          <w:ilvl w:val="0"/>
          <w:numId w:val="24"/>
        </w:numPr>
        <w:spacing w:after="0"/>
        <w:contextualSpacing/>
        <w:jc w:val="both"/>
        <w:rPr>
          <w:sz w:val="28"/>
          <w:szCs w:val="28"/>
        </w:rPr>
      </w:pPr>
      <w:r w:rsidRPr="009D76C1">
        <w:rPr>
          <w:sz w:val="28"/>
          <w:szCs w:val="28"/>
        </w:rPr>
        <w:t>Практические занятия по волейболу: учебное пособие для СПО/ А.А. Безбородов. –Санкт-Петербург, Лань, 2022 – 92 с. – Текст: непосредственный.</w:t>
      </w:r>
    </w:p>
    <w:p w14:paraId="23D93509" w14:textId="77777777" w:rsidR="009D76C1" w:rsidRDefault="009D76C1" w:rsidP="009D76C1">
      <w:pPr>
        <w:spacing w:before="120" w:after="120" w:line="240" w:lineRule="auto"/>
        <w:ind w:right="-1" w:firstLine="709"/>
        <w:contextualSpacing/>
        <w:jc w:val="center"/>
        <w:rPr>
          <w:rFonts w:ascii="Times New Roman" w:eastAsia="Times New Roman" w:hAnsi="Times New Roman" w:cs="Times New Roman"/>
          <w:sz w:val="24"/>
          <w:szCs w:val="24"/>
        </w:rPr>
      </w:pPr>
    </w:p>
    <w:p w14:paraId="5ED46EDD" w14:textId="77777777" w:rsidR="00B524AC" w:rsidRDefault="00B524AC" w:rsidP="009D76C1">
      <w:pPr>
        <w:spacing w:before="120" w:after="120" w:line="240" w:lineRule="auto"/>
        <w:ind w:right="-1" w:firstLine="709"/>
        <w:contextualSpacing/>
        <w:jc w:val="center"/>
        <w:rPr>
          <w:rFonts w:ascii="Times New Roman" w:eastAsia="Times New Roman" w:hAnsi="Times New Roman" w:cs="Times New Roman"/>
          <w:sz w:val="24"/>
          <w:szCs w:val="24"/>
        </w:rPr>
      </w:pPr>
    </w:p>
    <w:p w14:paraId="16ADF0E6" w14:textId="77777777" w:rsidR="00B524AC" w:rsidRDefault="00B524AC" w:rsidP="009D76C1">
      <w:pPr>
        <w:spacing w:before="120" w:after="120" w:line="240" w:lineRule="auto"/>
        <w:ind w:right="-1" w:firstLine="709"/>
        <w:contextualSpacing/>
        <w:jc w:val="center"/>
        <w:rPr>
          <w:rFonts w:ascii="Times New Roman" w:eastAsia="Times New Roman" w:hAnsi="Times New Roman" w:cs="Times New Roman"/>
          <w:sz w:val="24"/>
          <w:szCs w:val="24"/>
        </w:rPr>
      </w:pPr>
    </w:p>
    <w:p w14:paraId="29FF6E83" w14:textId="77777777" w:rsidR="00B524AC" w:rsidRDefault="00B524AC" w:rsidP="009D76C1">
      <w:pPr>
        <w:spacing w:before="120" w:after="120" w:line="240" w:lineRule="auto"/>
        <w:ind w:right="-1" w:firstLine="709"/>
        <w:contextualSpacing/>
        <w:jc w:val="center"/>
        <w:rPr>
          <w:rFonts w:ascii="Times New Roman" w:eastAsia="Times New Roman" w:hAnsi="Times New Roman" w:cs="Times New Roman"/>
          <w:sz w:val="24"/>
          <w:szCs w:val="24"/>
        </w:rPr>
      </w:pPr>
    </w:p>
    <w:p w14:paraId="473F71F4" w14:textId="77777777" w:rsidR="00B524AC" w:rsidRDefault="00B524AC" w:rsidP="009D76C1">
      <w:pPr>
        <w:spacing w:before="120" w:after="120" w:line="240" w:lineRule="auto"/>
        <w:ind w:right="-1" w:firstLine="709"/>
        <w:contextualSpacing/>
        <w:jc w:val="center"/>
        <w:rPr>
          <w:rFonts w:ascii="Times New Roman" w:eastAsia="Times New Roman" w:hAnsi="Times New Roman" w:cs="Times New Roman"/>
          <w:sz w:val="24"/>
          <w:szCs w:val="24"/>
        </w:rPr>
      </w:pPr>
    </w:p>
    <w:p w14:paraId="680379BA" w14:textId="77777777" w:rsidR="00B524AC" w:rsidRDefault="00B524AC" w:rsidP="009D76C1">
      <w:pPr>
        <w:spacing w:before="120" w:after="120" w:line="240" w:lineRule="auto"/>
        <w:ind w:right="-1" w:firstLine="709"/>
        <w:contextualSpacing/>
        <w:jc w:val="center"/>
        <w:rPr>
          <w:rFonts w:ascii="Times New Roman" w:eastAsia="Times New Roman" w:hAnsi="Times New Roman" w:cs="Times New Roman"/>
          <w:sz w:val="24"/>
          <w:szCs w:val="24"/>
        </w:rPr>
      </w:pPr>
    </w:p>
    <w:p w14:paraId="6861B779" w14:textId="77777777" w:rsidR="00B524AC" w:rsidRDefault="00B524AC" w:rsidP="009D76C1">
      <w:pPr>
        <w:spacing w:before="120" w:after="120" w:line="240" w:lineRule="auto"/>
        <w:ind w:right="-1" w:firstLine="709"/>
        <w:contextualSpacing/>
        <w:jc w:val="center"/>
        <w:rPr>
          <w:rFonts w:ascii="Times New Roman" w:eastAsia="Times New Roman" w:hAnsi="Times New Roman" w:cs="Times New Roman"/>
          <w:sz w:val="24"/>
          <w:szCs w:val="24"/>
        </w:rPr>
      </w:pPr>
    </w:p>
    <w:p w14:paraId="07C8942C" w14:textId="77777777" w:rsidR="00B524AC" w:rsidRDefault="00B524AC" w:rsidP="009D76C1">
      <w:pPr>
        <w:spacing w:before="120" w:after="120" w:line="240" w:lineRule="auto"/>
        <w:ind w:right="-1" w:firstLine="709"/>
        <w:contextualSpacing/>
        <w:jc w:val="center"/>
        <w:rPr>
          <w:rFonts w:ascii="Times New Roman" w:eastAsia="Times New Roman" w:hAnsi="Times New Roman" w:cs="Times New Roman"/>
          <w:sz w:val="24"/>
          <w:szCs w:val="24"/>
        </w:rPr>
      </w:pPr>
    </w:p>
    <w:p w14:paraId="34E90F16" w14:textId="77777777" w:rsidR="00B524AC" w:rsidRDefault="00B524AC" w:rsidP="009D76C1">
      <w:pPr>
        <w:spacing w:before="120" w:after="120" w:line="240" w:lineRule="auto"/>
        <w:ind w:right="-1" w:firstLine="709"/>
        <w:contextualSpacing/>
        <w:jc w:val="center"/>
        <w:rPr>
          <w:rFonts w:ascii="Times New Roman" w:eastAsia="Times New Roman" w:hAnsi="Times New Roman" w:cs="Times New Roman"/>
          <w:sz w:val="24"/>
          <w:szCs w:val="24"/>
        </w:rPr>
      </w:pPr>
    </w:p>
    <w:p w14:paraId="6BF4942F" w14:textId="77777777" w:rsidR="00B524AC" w:rsidRDefault="00B524AC" w:rsidP="009D76C1">
      <w:pPr>
        <w:spacing w:before="120" w:after="120" w:line="240" w:lineRule="auto"/>
        <w:ind w:right="-1" w:firstLine="709"/>
        <w:contextualSpacing/>
        <w:jc w:val="center"/>
        <w:rPr>
          <w:rFonts w:ascii="Times New Roman" w:eastAsia="Times New Roman" w:hAnsi="Times New Roman" w:cs="Times New Roman"/>
          <w:sz w:val="24"/>
          <w:szCs w:val="24"/>
        </w:rPr>
      </w:pPr>
    </w:p>
    <w:p w14:paraId="20E5BD12" w14:textId="77777777" w:rsidR="00B524AC" w:rsidRDefault="00B524AC" w:rsidP="009D76C1">
      <w:pPr>
        <w:spacing w:before="120" w:after="120" w:line="240" w:lineRule="auto"/>
        <w:ind w:right="-1" w:firstLine="709"/>
        <w:contextualSpacing/>
        <w:jc w:val="center"/>
        <w:rPr>
          <w:rFonts w:ascii="Times New Roman" w:eastAsia="Times New Roman" w:hAnsi="Times New Roman" w:cs="Times New Roman"/>
          <w:sz w:val="24"/>
          <w:szCs w:val="24"/>
        </w:rPr>
      </w:pPr>
    </w:p>
    <w:p w14:paraId="289327E5" w14:textId="77777777" w:rsidR="00B524AC" w:rsidRPr="009D76C1" w:rsidRDefault="00B524AC" w:rsidP="009D76C1">
      <w:pPr>
        <w:spacing w:before="120" w:after="120" w:line="240" w:lineRule="auto"/>
        <w:ind w:right="-1" w:firstLine="709"/>
        <w:contextualSpacing/>
        <w:jc w:val="center"/>
        <w:rPr>
          <w:rFonts w:ascii="Times New Roman" w:eastAsia="Times New Roman" w:hAnsi="Times New Roman" w:cs="Times New Roman"/>
          <w:sz w:val="24"/>
          <w:szCs w:val="24"/>
        </w:rPr>
      </w:pPr>
    </w:p>
    <w:p w14:paraId="306E3331" w14:textId="77777777" w:rsidR="009D76C1" w:rsidRPr="009D76C1" w:rsidRDefault="009D76C1" w:rsidP="009D76C1">
      <w:pPr>
        <w:spacing w:before="120" w:after="120" w:line="240" w:lineRule="auto"/>
        <w:ind w:right="-1" w:firstLine="709"/>
        <w:contextualSpacing/>
        <w:jc w:val="center"/>
        <w:rPr>
          <w:rFonts w:ascii="Times New Roman" w:eastAsia="Times New Roman" w:hAnsi="Times New Roman" w:cs="Times New Roman"/>
          <w:sz w:val="24"/>
          <w:szCs w:val="24"/>
        </w:rPr>
      </w:pPr>
    </w:p>
    <w:p w14:paraId="0EAE9EB8" w14:textId="77777777" w:rsidR="009E04B9" w:rsidRPr="009E04B9" w:rsidRDefault="00B524AC" w:rsidP="009E04B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lastRenderedPageBreak/>
        <w:t>5</w:t>
      </w:r>
      <w:r w:rsidR="009E04B9" w:rsidRPr="009E04B9">
        <w:rPr>
          <w:rFonts w:ascii="Times New Roman" w:eastAsia="Times New Roman" w:hAnsi="Times New Roman" w:cs="Times New Roman"/>
          <w:b/>
          <w:caps/>
          <w:sz w:val="28"/>
          <w:szCs w:val="28"/>
          <w:lang w:eastAsia="ru-RU"/>
        </w:rPr>
        <w:t>. Контроль ЗНАНИЙ</w:t>
      </w:r>
    </w:p>
    <w:p w14:paraId="5C0BA9FF" w14:textId="77777777" w:rsidR="00B81535" w:rsidRPr="00B81535" w:rsidRDefault="00B81535" w:rsidP="00B81535">
      <w:pPr>
        <w:ind w:firstLine="709"/>
        <w:contextualSpacing/>
        <w:jc w:val="both"/>
        <w:rPr>
          <w:rFonts w:ascii="Times New Roman" w:eastAsia="Calibri" w:hAnsi="Times New Roman" w:cs="Times New Roman"/>
          <w:sz w:val="28"/>
          <w:szCs w:val="28"/>
        </w:rPr>
      </w:pPr>
      <w:r w:rsidRPr="00B81535">
        <w:rPr>
          <w:rFonts w:ascii="Times New Roman" w:eastAsia="Calibri" w:hAnsi="Times New Roman" w:cs="Times New Roman"/>
          <w:b/>
          <w:sz w:val="28"/>
          <w:szCs w:val="28"/>
        </w:rPr>
        <w:t>Контроль</w:t>
      </w:r>
      <w:r w:rsidRPr="00B81535">
        <w:rPr>
          <w:rFonts w:ascii="Times New Roman" w:eastAsia="Calibri" w:hAnsi="Times New Roman" w:cs="Times New Roman"/>
          <w:sz w:val="28"/>
          <w:szCs w:val="28"/>
        </w:rPr>
        <w:t xml:space="preserve"> </w:t>
      </w:r>
      <w:r w:rsidRPr="00B81535">
        <w:rPr>
          <w:rFonts w:ascii="Times New Roman" w:eastAsia="Calibri" w:hAnsi="Times New Roman" w:cs="Times New Roman"/>
          <w:b/>
          <w:sz w:val="28"/>
          <w:szCs w:val="28"/>
        </w:rPr>
        <w:t>и оценка</w:t>
      </w:r>
      <w:r w:rsidRPr="00B81535">
        <w:rPr>
          <w:rFonts w:ascii="Times New Roman" w:eastAsia="Calibri" w:hAnsi="Times New Roman" w:cs="Times New Roman"/>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r w:rsidRPr="00B81535">
        <w:rPr>
          <w:rFonts w:ascii="Times New Roman" w:eastAsia="Times New Roman" w:hAnsi="Times New Roman" w:cs="Times New Roman"/>
          <w:sz w:val="28"/>
          <w:szCs w:val="28"/>
          <w:lang w:eastAsia="ru-RU"/>
        </w:rPr>
        <w:t xml:space="preserve"> </w:t>
      </w:r>
      <w:r w:rsidRPr="009E04B9">
        <w:rPr>
          <w:rFonts w:ascii="Times New Roman" w:eastAsia="Times New Roman" w:hAnsi="Times New Roman" w:cs="Times New Roman"/>
          <w:sz w:val="28"/>
          <w:szCs w:val="28"/>
          <w:lang w:eastAsia="ru-RU"/>
        </w:rPr>
        <w:t>в процессе проведения практических занятий, а также выполнения обучающимися контрольных нормативов</w:t>
      </w:r>
      <w:r w:rsidRPr="00B81535">
        <w:rPr>
          <w:rFonts w:ascii="Times New Roman" w:eastAsia="Calibri" w:hAnsi="Times New Roman" w:cs="Times New Roman"/>
          <w:sz w:val="28"/>
          <w:szCs w:val="28"/>
        </w:rPr>
        <w:t>.</w:t>
      </w:r>
    </w:p>
    <w:p w14:paraId="46857B78" w14:textId="77777777" w:rsidR="00B81535" w:rsidRPr="00B81535" w:rsidRDefault="00B81535" w:rsidP="00B81535">
      <w:pPr>
        <w:spacing w:after="0"/>
        <w:contextualSpacing/>
        <w:jc w:val="both"/>
        <w:rPr>
          <w:rFonts w:ascii="Times New Roman" w:eastAsia="Times New Roman" w:hAnsi="Times New Roman" w:cs="Times New Roman"/>
          <w:b/>
          <w:sz w:val="28"/>
          <w:szCs w:val="28"/>
          <w:lang w:eastAsia="ru-RU"/>
        </w:rPr>
      </w:pPr>
    </w:p>
    <w:p w14:paraId="09DE90A6" w14:textId="77777777" w:rsidR="002E6B91" w:rsidRPr="009E04B9" w:rsidRDefault="002E6B91" w:rsidP="009E04B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5"/>
        <w:gridCol w:w="3705"/>
        <w:gridCol w:w="2534"/>
      </w:tblGrid>
      <w:tr w:rsidR="002E6B91" w:rsidRPr="00873397" w14:paraId="1C103778" w14:textId="77777777" w:rsidTr="00C66A51">
        <w:tc>
          <w:tcPr>
            <w:tcW w:w="1834" w:type="pct"/>
          </w:tcPr>
          <w:p w14:paraId="3A5FF2EB" w14:textId="77777777" w:rsidR="002E6B91" w:rsidRPr="00C66A51" w:rsidRDefault="00B81535" w:rsidP="00B81535">
            <w:pPr>
              <w:spacing w:after="0"/>
              <w:ind w:right="-1"/>
              <w:jc w:val="center"/>
              <w:rPr>
                <w:rFonts w:ascii="Times New Roman" w:eastAsia="Times New Roman" w:hAnsi="Times New Roman" w:cs="Times New Roman"/>
                <w:b/>
                <w:bCs/>
                <w:iCs/>
                <w:sz w:val="28"/>
                <w:szCs w:val="28"/>
                <w:lang w:eastAsia="ru-RU"/>
              </w:rPr>
            </w:pPr>
            <w:r w:rsidRPr="006E1800">
              <w:rPr>
                <w:rFonts w:eastAsia="Calibri"/>
                <w:b/>
                <w:bCs/>
                <w:sz w:val="28"/>
                <w:szCs w:val="28"/>
              </w:rPr>
              <w:t>Общая/профессиональная компетенция</w:t>
            </w:r>
            <w:r w:rsidRPr="00C66A51">
              <w:rPr>
                <w:rFonts w:ascii="Times New Roman" w:eastAsia="Times New Roman" w:hAnsi="Times New Roman" w:cs="Times New Roman"/>
                <w:b/>
                <w:bCs/>
                <w:iCs/>
                <w:sz w:val="28"/>
                <w:szCs w:val="28"/>
                <w:vertAlign w:val="superscript"/>
                <w:lang w:eastAsia="ru-RU"/>
              </w:rPr>
              <w:t xml:space="preserve"> </w:t>
            </w:r>
          </w:p>
        </w:tc>
        <w:tc>
          <w:tcPr>
            <w:tcW w:w="1880" w:type="pct"/>
          </w:tcPr>
          <w:p w14:paraId="0DF6E735" w14:textId="77777777" w:rsidR="002E6B91" w:rsidRPr="00C66A51" w:rsidRDefault="002E6B91" w:rsidP="002E76EA">
            <w:pPr>
              <w:spacing w:after="0"/>
              <w:ind w:right="-1"/>
              <w:jc w:val="center"/>
              <w:rPr>
                <w:rFonts w:ascii="Times New Roman" w:eastAsia="Times New Roman" w:hAnsi="Times New Roman" w:cs="Times New Roman"/>
                <w:b/>
                <w:bCs/>
                <w:iCs/>
                <w:sz w:val="28"/>
                <w:szCs w:val="28"/>
                <w:lang w:eastAsia="ru-RU"/>
              </w:rPr>
            </w:pPr>
            <w:r w:rsidRPr="00C66A51">
              <w:rPr>
                <w:rFonts w:ascii="Times New Roman" w:eastAsia="Times New Roman" w:hAnsi="Times New Roman" w:cs="Times New Roman"/>
                <w:b/>
                <w:bCs/>
                <w:iCs/>
                <w:sz w:val="28"/>
                <w:szCs w:val="28"/>
                <w:lang w:eastAsia="ru-RU"/>
              </w:rPr>
              <w:t>Критерии оценки</w:t>
            </w:r>
          </w:p>
        </w:tc>
        <w:tc>
          <w:tcPr>
            <w:tcW w:w="1286" w:type="pct"/>
          </w:tcPr>
          <w:p w14:paraId="54109AD1" w14:textId="77777777" w:rsidR="002E6B91" w:rsidRPr="00C66A51" w:rsidRDefault="002E6B91" w:rsidP="002E76EA">
            <w:pPr>
              <w:spacing w:after="0"/>
              <w:ind w:right="-1"/>
              <w:jc w:val="center"/>
              <w:rPr>
                <w:rFonts w:ascii="Times New Roman" w:eastAsia="Times New Roman" w:hAnsi="Times New Roman" w:cs="Times New Roman"/>
                <w:b/>
                <w:bCs/>
                <w:iCs/>
                <w:sz w:val="28"/>
                <w:szCs w:val="28"/>
                <w:lang w:eastAsia="ru-RU"/>
              </w:rPr>
            </w:pPr>
            <w:r w:rsidRPr="00C66A51">
              <w:rPr>
                <w:rFonts w:ascii="Times New Roman" w:eastAsia="Times New Roman" w:hAnsi="Times New Roman" w:cs="Times New Roman"/>
                <w:b/>
                <w:bCs/>
                <w:iCs/>
                <w:sz w:val="28"/>
                <w:szCs w:val="28"/>
                <w:lang w:eastAsia="ru-RU"/>
              </w:rPr>
              <w:t>Методы оценки</w:t>
            </w:r>
          </w:p>
        </w:tc>
      </w:tr>
      <w:tr w:rsidR="002E6B91" w:rsidRPr="00873397" w14:paraId="27793E7B" w14:textId="77777777" w:rsidTr="002E76EA">
        <w:tc>
          <w:tcPr>
            <w:tcW w:w="1834" w:type="pct"/>
          </w:tcPr>
          <w:p w14:paraId="352CAD84" w14:textId="77777777" w:rsidR="00B81535" w:rsidRDefault="00B81535" w:rsidP="00B81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8"/>
                <w:szCs w:val="28"/>
                <w:lang w:eastAsia="ru-RU"/>
              </w:rPr>
            </w:pPr>
          </w:p>
          <w:p w14:paraId="0E098044" w14:textId="77777777" w:rsidR="00B81535" w:rsidRDefault="00B81535" w:rsidP="00B81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8"/>
                <w:szCs w:val="28"/>
                <w:lang w:eastAsia="ru-RU"/>
              </w:rPr>
            </w:pPr>
          </w:p>
          <w:p w14:paraId="1D8A65FB" w14:textId="77777777" w:rsidR="00B81535" w:rsidRDefault="00B81535" w:rsidP="00B81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8"/>
                <w:szCs w:val="28"/>
                <w:lang w:eastAsia="ru-RU"/>
              </w:rPr>
            </w:pPr>
          </w:p>
          <w:p w14:paraId="61770747" w14:textId="77777777" w:rsidR="00B81535" w:rsidRDefault="00B81535" w:rsidP="00B81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8"/>
                <w:szCs w:val="28"/>
                <w:lang w:eastAsia="ru-RU"/>
              </w:rPr>
            </w:pPr>
          </w:p>
          <w:p w14:paraId="2E5F185E" w14:textId="77777777" w:rsidR="00B81535" w:rsidRDefault="00B81535" w:rsidP="00B81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8"/>
                <w:szCs w:val="28"/>
                <w:lang w:eastAsia="ru-RU"/>
              </w:rPr>
            </w:pPr>
          </w:p>
          <w:p w14:paraId="1136A55E" w14:textId="77777777" w:rsidR="00B81535" w:rsidRPr="00B81535" w:rsidRDefault="00B81535" w:rsidP="00B81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8"/>
                <w:szCs w:val="28"/>
                <w:lang w:eastAsia="ru-RU"/>
              </w:rPr>
            </w:pPr>
            <w:r w:rsidRPr="00B81535">
              <w:rPr>
                <w:rFonts w:ascii="Times New Roman" w:eastAsia="Times New Roman" w:hAnsi="Times New Roman" w:cs="Times New Roman"/>
                <w:bCs/>
                <w:i/>
                <w:sz w:val="28"/>
                <w:szCs w:val="28"/>
                <w:lang w:eastAsia="ru-RU"/>
              </w:rPr>
              <w:t xml:space="preserve">ОК. </w:t>
            </w:r>
            <w:r w:rsidR="00705785">
              <w:rPr>
                <w:rFonts w:ascii="Times New Roman" w:eastAsia="Times New Roman" w:hAnsi="Times New Roman" w:cs="Times New Roman"/>
                <w:bCs/>
                <w:i/>
                <w:sz w:val="28"/>
                <w:szCs w:val="28"/>
                <w:lang w:eastAsia="ru-RU"/>
              </w:rPr>
              <w:t>01,</w:t>
            </w:r>
            <w:r w:rsidRPr="00B81535">
              <w:rPr>
                <w:rFonts w:ascii="Times New Roman" w:eastAsia="Times New Roman" w:hAnsi="Times New Roman" w:cs="Times New Roman"/>
                <w:bCs/>
                <w:i/>
                <w:sz w:val="28"/>
                <w:szCs w:val="28"/>
                <w:lang w:eastAsia="ru-RU"/>
              </w:rPr>
              <w:t>04,</w:t>
            </w:r>
          </w:p>
          <w:p w14:paraId="7872CB1B" w14:textId="77777777" w:rsidR="002E6B91" w:rsidRPr="00C66A51" w:rsidRDefault="002E6B91" w:rsidP="002E76EA">
            <w:pPr>
              <w:spacing w:after="0" w:line="240" w:lineRule="auto"/>
              <w:ind w:firstLine="306"/>
              <w:jc w:val="both"/>
              <w:rPr>
                <w:rFonts w:ascii="Times New Roman" w:eastAsia="Times New Roman" w:hAnsi="Times New Roman" w:cs="Times New Roman"/>
                <w:bCs/>
                <w:iCs/>
                <w:sz w:val="28"/>
                <w:szCs w:val="28"/>
                <w:lang w:eastAsia="ru-RU"/>
              </w:rPr>
            </w:pPr>
          </w:p>
        </w:tc>
        <w:tc>
          <w:tcPr>
            <w:tcW w:w="1880" w:type="pct"/>
          </w:tcPr>
          <w:p w14:paraId="66E6C158" w14:textId="77777777" w:rsidR="002E6B91" w:rsidRPr="00C66A51" w:rsidRDefault="002E6B91" w:rsidP="002E76EA">
            <w:pPr>
              <w:keepNext/>
              <w:spacing w:after="0" w:line="240" w:lineRule="auto"/>
              <w:ind w:firstLine="271"/>
              <w:jc w:val="both"/>
              <w:rPr>
                <w:rFonts w:ascii="Times New Roman" w:eastAsia="Times New Roman" w:hAnsi="Times New Roman" w:cs="Times New Roman"/>
                <w:bCs/>
                <w:iCs/>
                <w:sz w:val="28"/>
                <w:szCs w:val="28"/>
                <w:lang w:eastAsia="ru-RU"/>
              </w:rPr>
            </w:pPr>
            <w:r w:rsidRPr="00C66A51">
              <w:rPr>
                <w:rFonts w:ascii="Times New Roman" w:eastAsia="Times New Roman" w:hAnsi="Times New Roman" w:cs="Times New Roman"/>
                <w:bCs/>
                <w:iCs/>
                <w:sz w:val="28"/>
                <w:szCs w:val="28"/>
                <w:lang w:eastAsia="ru-RU"/>
              </w:rPr>
              <w:t xml:space="preserve">Точно формулировать правила игры по всем видам, включенным в рабочую программу </w:t>
            </w:r>
          </w:p>
          <w:p w14:paraId="3D943498" w14:textId="77777777" w:rsidR="002E6B91" w:rsidRPr="00C66A51" w:rsidRDefault="002E6B91" w:rsidP="002E76EA">
            <w:pPr>
              <w:keepNext/>
              <w:spacing w:after="0" w:line="240" w:lineRule="auto"/>
              <w:ind w:firstLine="271"/>
              <w:jc w:val="both"/>
              <w:rPr>
                <w:rFonts w:ascii="Times New Roman" w:eastAsia="Times New Roman" w:hAnsi="Times New Roman" w:cs="Times New Roman"/>
                <w:bCs/>
                <w:iCs/>
                <w:sz w:val="28"/>
                <w:szCs w:val="28"/>
                <w:lang w:eastAsia="ru-RU"/>
              </w:rPr>
            </w:pPr>
            <w:r w:rsidRPr="00C66A51">
              <w:rPr>
                <w:rFonts w:ascii="Times New Roman" w:eastAsia="Times New Roman" w:hAnsi="Times New Roman" w:cs="Times New Roman"/>
                <w:bCs/>
                <w:iCs/>
                <w:sz w:val="28"/>
                <w:szCs w:val="28"/>
                <w:lang w:eastAsia="ru-RU"/>
              </w:rPr>
              <w:t>Согласно нормам, формулировать положения по технике безопасности при занятиях спортом.</w:t>
            </w:r>
          </w:p>
          <w:p w14:paraId="79B28D12" w14:textId="77777777" w:rsidR="002E6B91" w:rsidRPr="00C66A51" w:rsidRDefault="002E6B91" w:rsidP="002E76EA">
            <w:pPr>
              <w:keepNext/>
              <w:spacing w:after="0" w:line="240" w:lineRule="auto"/>
              <w:ind w:firstLine="271"/>
              <w:jc w:val="both"/>
              <w:rPr>
                <w:rFonts w:ascii="Times New Roman" w:eastAsia="Times New Roman" w:hAnsi="Times New Roman" w:cs="Times New Roman"/>
                <w:bCs/>
                <w:iCs/>
                <w:sz w:val="28"/>
                <w:szCs w:val="28"/>
                <w:lang w:eastAsia="ru-RU"/>
              </w:rPr>
            </w:pPr>
            <w:r w:rsidRPr="00C66A51">
              <w:rPr>
                <w:rFonts w:ascii="Times New Roman" w:eastAsia="Times New Roman" w:hAnsi="Times New Roman" w:cs="Times New Roman"/>
                <w:bCs/>
                <w:iCs/>
                <w:sz w:val="28"/>
                <w:szCs w:val="28"/>
                <w:lang w:eastAsia="ru-RU"/>
              </w:rPr>
              <w:t xml:space="preserve">Обоснованно разъяснять понятия «здоровый образ жизни    </w:t>
            </w:r>
          </w:p>
          <w:p w14:paraId="51DAF448" w14:textId="77777777" w:rsidR="002E6B91" w:rsidRPr="00C66A51" w:rsidRDefault="002E6B91" w:rsidP="002E76EA">
            <w:pPr>
              <w:keepNext/>
              <w:spacing w:after="0" w:line="240" w:lineRule="auto"/>
              <w:ind w:firstLine="271"/>
              <w:jc w:val="both"/>
              <w:rPr>
                <w:rFonts w:ascii="Times New Roman" w:eastAsia="Times New Roman" w:hAnsi="Times New Roman" w:cs="Times New Roman"/>
                <w:bCs/>
                <w:iCs/>
                <w:sz w:val="28"/>
                <w:szCs w:val="28"/>
                <w:lang w:eastAsia="ru-RU"/>
              </w:rPr>
            </w:pPr>
            <w:r w:rsidRPr="00C66A51">
              <w:rPr>
                <w:rFonts w:ascii="Times New Roman" w:eastAsia="Times New Roman" w:hAnsi="Times New Roman" w:cs="Times New Roman"/>
                <w:bCs/>
                <w:iCs/>
                <w:sz w:val="28"/>
                <w:szCs w:val="28"/>
                <w:lang w:eastAsia="ru-RU"/>
              </w:rPr>
              <w:t>Подбирать упражнения для расслабления, составлять комплекс гигиенической гимнастики</w:t>
            </w:r>
          </w:p>
          <w:p w14:paraId="57DA5B07" w14:textId="77777777" w:rsidR="002E6B91" w:rsidRPr="00C66A51" w:rsidRDefault="002E6B91" w:rsidP="002E76EA">
            <w:pPr>
              <w:keepNext/>
              <w:spacing w:after="0" w:line="240" w:lineRule="auto"/>
              <w:ind w:firstLine="271"/>
              <w:jc w:val="both"/>
              <w:rPr>
                <w:rFonts w:ascii="Times New Roman" w:eastAsia="Times New Roman" w:hAnsi="Times New Roman" w:cs="Times New Roman"/>
                <w:iCs/>
                <w:color w:val="000000"/>
                <w:sz w:val="28"/>
                <w:szCs w:val="28"/>
                <w:lang w:eastAsia="ru-RU"/>
              </w:rPr>
            </w:pPr>
            <w:r w:rsidRPr="00C66A51">
              <w:rPr>
                <w:rFonts w:ascii="Times New Roman" w:eastAsia="Times New Roman" w:hAnsi="Times New Roman" w:cs="Times New Roman"/>
                <w:bCs/>
                <w:iCs/>
                <w:sz w:val="28"/>
                <w:szCs w:val="28"/>
                <w:lang w:eastAsia="ru-RU"/>
              </w:rPr>
              <w:t>Владеть информацией о Всероссийском физкультурно-спортивном комплексе «Готов к труду и обороне» (ГТО)</w:t>
            </w:r>
          </w:p>
        </w:tc>
        <w:tc>
          <w:tcPr>
            <w:tcW w:w="1286" w:type="pct"/>
          </w:tcPr>
          <w:p w14:paraId="6EE2F275" w14:textId="77777777" w:rsidR="002E6B91" w:rsidRPr="00C66A51" w:rsidRDefault="002E6B91" w:rsidP="002E76EA">
            <w:pPr>
              <w:spacing w:after="0" w:line="240" w:lineRule="auto"/>
              <w:ind w:right="-1"/>
              <w:jc w:val="center"/>
              <w:rPr>
                <w:rFonts w:ascii="Times New Roman" w:eastAsia="Times New Roman" w:hAnsi="Times New Roman" w:cs="Times New Roman"/>
                <w:bCs/>
                <w:iCs/>
                <w:sz w:val="28"/>
                <w:szCs w:val="28"/>
                <w:lang w:eastAsia="ru-RU"/>
              </w:rPr>
            </w:pPr>
          </w:p>
          <w:p w14:paraId="137C6752" w14:textId="77777777" w:rsidR="002E6B91" w:rsidRPr="00C66A51" w:rsidRDefault="002E6B91" w:rsidP="002E76EA">
            <w:pPr>
              <w:spacing w:after="0" w:line="240" w:lineRule="auto"/>
              <w:ind w:right="-1"/>
              <w:jc w:val="center"/>
              <w:rPr>
                <w:rFonts w:ascii="Times New Roman" w:eastAsia="Times New Roman" w:hAnsi="Times New Roman" w:cs="Times New Roman"/>
                <w:bCs/>
                <w:iCs/>
                <w:sz w:val="28"/>
                <w:szCs w:val="28"/>
                <w:lang w:eastAsia="ru-RU"/>
              </w:rPr>
            </w:pPr>
          </w:p>
          <w:p w14:paraId="26946F29" w14:textId="77777777" w:rsidR="002E6B91" w:rsidRPr="00C66A51" w:rsidRDefault="002E6B91" w:rsidP="002E76EA">
            <w:pPr>
              <w:spacing w:after="0" w:line="240" w:lineRule="auto"/>
              <w:ind w:right="-1"/>
              <w:jc w:val="center"/>
              <w:rPr>
                <w:rFonts w:ascii="Times New Roman" w:eastAsia="Times New Roman" w:hAnsi="Times New Roman" w:cs="Times New Roman"/>
                <w:bCs/>
                <w:iCs/>
                <w:sz w:val="28"/>
                <w:szCs w:val="28"/>
                <w:lang w:eastAsia="ru-RU"/>
              </w:rPr>
            </w:pPr>
            <w:r w:rsidRPr="00C66A51">
              <w:rPr>
                <w:rFonts w:ascii="Times New Roman" w:eastAsia="Times New Roman" w:hAnsi="Times New Roman" w:cs="Times New Roman"/>
                <w:bCs/>
                <w:iCs/>
                <w:sz w:val="28"/>
                <w:szCs w:val="28"/>
                <w:lang w:eastAsia="ru-RU"/>
              </w:rPr>
              <w:t>Текущая и промежуточная аттестация, практическая проверка (сдача контрольных нормативов).</w:t>
            </w:r>
          </w:p>
        </w:tc>
      </w:tr>
      <w:tr w:rsidR="002E6B91" w:rsidRPr="00873397" w14:paraId="062692B4" w14:textId="77777777" w:rsidTr="002E76EA">
        <w:tc>
          <w:tcPr>
            <w:tcW w:w="1834" w:type="pct"/>
          </w:tcPr>
          <w:p w14:paraId="715EAC34" w14:textId="77777777" w:rsidR="00B81535" w:rsidRDefault="00B81535" w:rsidP="00B81535">
            <w:pPr>
              <w:suppressAutoHyphens/>
              <w:spacing w:after="0" w:line="240" w:lineRule="auto"/>
              <w:jc w:val="both"/>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 xml:space="preserve">   </w:t>
            </w:r>
          </w:p>
          <w:p w14:paraId="58013795" w14:textId="77777777" w:rsidR="00B81535" w:rsidRDefault="00B81535" w:rsidP="00B81535">
            <w:pPr>
              <w:suppressAutoHyphens/>
              <w:spacing w:after="0" w:line="240" w:lineRule="auto"/>
              <w:jc w:val="center"/>
              <w:rPr>
                <w:rFonts w:ascii="Times New Roman" w:eastAsia="Times New Roman" w:hAnsi="Times New Roman" w:cs="Times New Roman"/>
                <w:bCs/>
                <w:i/>
                <w:sz w:val="28"/>
                <w:szCs w:val="28"/>
                <w:lang w:eastAsia="ru-RU"/>
              </w:rPr>
            </w:pPr>
          </w:p>
          <w:p w14:paraId="41BE3029" w14:textId="77777777" w:rsidR="00B81535" w:rsidRDefault="00B81535" w:rsidP="00B81535">
            <w:pPr>
              <w:suppressAutoHyphens/>
              <w:spacing w:after="0" w:line="240" w:lineRule="auto"/>
              <w:jc w:val="center"/>
              <w:rPr>
                <w:rFonts w:ascii="Times New Roman" w:eastAsia="Times New Roman" w:hAnsi="Times New Roman" w:cs="Times New Roman"/>
                <w:bCs/>
                <w:i/>
                <w:sz w:val="28"/>
                <w:szCs w:val="28"/>
                <w:lang w:eastAsia="ru-RU"/>
              </w:rPr>
            </w:pPr>
          </w:p>
          <w:p w14:paraId="384A775A" w14:textId="77777777" w:rsidR="00B81535" w:rsidRDefault="00B81535" w:rsidP="00B81535">
            <w:pPr>
              <w:suppressAutoHyphens/>
              <w:spacing w:after="0" w:line="240" w:lineRule="auto"/>
              <w:jc w:val="center"/>
              <w:rPr>
                <w:rFonts w:ascii="Times New Roman" w:eastAsia="Times New Roman" w:hAnsi="Times New Roman" w:cs="Times New Roman"/>
                <w:bCs/>
                <w:i/>
                <w:sz w:val="28"/>
                <w:szCs w:val="28"/>
                <w:lang w:eastAsia="ru-RU"/>
              </w:rPr>
            </w:pPr>
          </w:p>
          <w:p w14:paraId="1BD18519" w14:textId="77777777" w:rsidR="00B81535" w:rsidRDefault="00B81535" w:rsidP="00B81535">
            <w:pPr>
              <w:suppressAutoHyphens/>
              <w:spacing w:after="0" w:line="240" w:lineRule="auto"/>
              <w:jc w:val="center"/>
              <w:rPr>
                <w:rFonts w:ascii="Times New Roman" w:eastAsia="Times New Roman" w:hAnsi="Times New Roman" w:cs="Times New Roman"/>
                <w:bCs/>
                <w:i/>
                <w:sz w:val="28"/>
                <w:szCs w:val="28"/>
                <w:lang w:eastAsia="ru-RU"/>
              </w:rPr>
            </w:pPr>
          </w:p>
          <w:p w14:paraId="4FEBDBE9" w14:textId="77777777" w:rsidR="00B81535" w:rsidRDefault="00B81535" w:rsidP="00B81535">
            <w:pPr>
              <w:suppressAutoHyphens/>
              <w:spacing w:after="0" w:line="240" w:lineRule="auto"/>
              <w:jc w:val="center"/>
              <w:rPr>
                <w:rFonts w:ascii="Times New Roman" w:eastAsia="Times New Roman" w:hAnsi="Times New Roman" w:cs="Times New Roman"/>
                <w:bCs/>
                <w:i/>
                <w:sz w:val="28"/>
                <w:szCs w:val="28"/>
                <w:lang w:eastAsia="ru-RU"/>
              </w:rPr>
            </w:pPr>
          </w:p>
          <w:p w14:paraId="26604C98" w14:textId="77777777" w:rsidR="00B81535" w:rsidRDefault="00B81535" w:rsidP="00B81535">
            <w:pPr>
              <w:suppressAutoHyphens/>
              <w:spacing w:after="0" w:line="240" w:lineRule="auto"/>
              <w:jc w:val="center"/>
              <w:rPr>
                <w:rFonts w:ascii="Times New Roman" w:eastAsia="Times New Roman" w:hAnsi="Times New Roman" w:cs="Times New Roman"/>
                <w:bCs/>
                <w:i/>
                <w:sz w:val="28"/>
                <w:szCs w:val="28"/>
                <w:lang w:eastAsia="ru-RU"/>
              </w:rPr>
            </w:pPr>
          </w:p>
          <w:p w14:paraId="5767199E" w14:textId="77777777" w:rsidR="00B81535" w:rsidRDefault="00B81535" w:rsidP="00B81535">
            <w:pPr>
              <w:suppressAutoHyphens/>
              <w:spacing w:after="0" w:line="240" w:lineRule="auto"/>
              <w:jc w:val="center"/>
              <w:rPr>
                <w:rFonts w:ascii="Times New Roman" w:eastAsia="Times New Roman" w:hAnsi="Times New Roman" w:cs="Times New Roman"/>
                <w:bCs/>
                <w:i/>
                <w:sz w:val="28"/>
                <w:szCs w:val="28"/>
                <w:lang w:eastAsia="ru-RU"/>
              </w:rPr>
            </w:pPr>
          </w:p>
          <w:p w14:paraId="294E974B" w14:textId="77777777" w:rsidR="002E6B91" w:rsidRPr="00C66A51" w:rsidRDefault="00B81535" w:rsidP="00705785">
            <w:pPr>
              <w:suppressAutoHyphens/>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bCs/>
                <w:i/>
                <w:sz w:val="28"/>
                <w:szCs w:val="28"/>
                <w:lang w:eastAsia="ru-RU"/>
              </w:rPr>
              <w:t xml:space="preserve">ОК. </w:t>
            </w:r>
            <w:r w:rsidRPr="00B81535">
              <w:rPr>
                <w:rFonts w:ascii="Times New Roman" w:eastAsia="Times New Roman" w:hAnsi="Times New Roman" w:cs="Times New Roman"/>
                <w:bCs/>
                <w:i/>
                <w:sz w:val="28"/>
                <w:szCs w:val="28"/>
                <w:lang w:eastAsia="ru-RU"/>
              </w:rPr>
              <w:t>08</w:t>
            </w:r>
          </w:p>
        </w:tc>
        <w:tc>
          <w:tcPr>
            <w:tcW w:w="1880" w:type="pct"/>
          </w:tcPr>
          <w:p w14:paraId="470EEA5E" w14:textId="77777777" w:rsidR="002E6B91" w:rsidRPr="00C66A51" w:rsidRDefault="002E6B91" w:rsidP="002E76EA">
            <w:pPr>
              <w:spacing w:after="0" w:line="240" w:lineRule="auto"/>
              <w:ind w:firstLine="271"/>
              <w:jc w:val="both"/>
              <w:rPr>
                <w:rFonts w:ascii="Times New Roman" w:eastAsia="Times New Roman" w:hAnsi="Times New Roman" w:cs="Times New Roman"/>
                <w:bCs/>
                <w:iCs/>
                <w:sz w:val="28"/>
                <w:szCs w:val="28"/>
                <w:lang w:eastAsia="ru-RU"/>
              </w:rPr>
            </w:pPr>
            <w:r w:rsidRPr="00C66A51">
              <w:rPr>
                <w:rFonts w:ascii="Times New Roman" w:eastAsia="Times New Roman" w:hAnsi="Times New Roman" w:cs="Times New Roman"/>
                <w:bCs/>
                <w:iCs/>
                <w:sz w:val="28"/>
                <w:szCs w:val="28"/>
                <w:lang w:eastAsia="ru-RU"/>
              </w:rPr>
              <w:t>Демонстрировать умения правильной</w:t>
            </w:r>
            <w:r w:rsidRPr="00C66A51">
              <w:rPr>
                <w:rFonts w:ascii="Calibri" w:eastAsia="Times New Roman" w:hAnsi="Calibri" w:cs="Times New Roman"/>
                <w:iCs/>
                <w:sz w:val="28"/>
                <w:szCs w:val="28"/>
                <w:lang w:eastAsia="ru-RU"/>
              </w:rPr>
              <w:t xml:space="preserve"> </w:t>
            </w:r>
            <w:r w:rsidRPr="00C66A51">
              <w:rPr>
                <w:rFonts w:ascii="Times New Roman" w:eastAsia="Times New Roman" w:hAnsi="Times New Roman" w:cs="Times New Roman"/>
                <w:bCs/>
                <w:iCs/>
                <w:sz w:val="28"/>
                <w:szCs w:val="28"/>
                <w:lang w:eastAsia="ru-RU"/>
              </w:rPr>
              <w:t>техники бега, атлетической подготовки.</w:t>
            </w:r>
          </w:p>
          <w:p w14:paraId="2241F4FD" w14:textId="77777777" w:rsidR="002E6B91" w:rsidRPr="00C66A51" w:rsidRDefault="002E6B91" w:rsidP="002E76EA">
            <w:pPr>
              <w:spacing w:after="0" w:line="240" w:lineRule="auto"/>
              <w:ind w:firstLine="271"/>
              <w:jc w:val="both"/>
              <w:rPr>
                <w:rFonts w:ascii="Times New Roman" w:eastAsia="Times New Roman" w:hAnsi="Times New Roman" w:cs="Times New Roman"/>
                <w:bCs/>
                <w:iCs/>
                <w:sz w:val="28"/>
                <w:szCs w:val="28"/>
                <w:lang w:eastAsia="ru-RU"/>
              </w:rPr>
            </w:pPr>
            <w:r w:rsidRPr="00C66A51">
              <w:rPr>
                <w:rFonts w:ascii="Times New Roman" w:eastAsia="Times New Roman" w:hAnsi="Times New Roman" w:cs="Times New Roman"/>
                <w:bCs/>
                <w:iCs/>
                <w:sz w:val="28"/>
                <w:szCs w:val="28"/>
                <w:lang w:eastAsia="ru-RU"/>
              </w:rPr>
              <w:t xml:space="preserve">Демонстрировать соответствие контрольным нормам: преодоление полосы препятствий, прыжок в длину с места, выход силой, отжимания от пола в упоре лёжа, подъём переворотом на перекладине </w:t>
            </w:r>
          </w:p>
          <w:p w14:paraId="57604368" w14:textId="77777777" w:rsidR="002E6B91" w:rsidRPr="00C66A51" w:rsidRDefault="002E6B91" w:rsidP="002E76EA">
            <w:pPr>
              <w:spacing w:after="0" w:line="240" w:lineRule="auto"/>
              <w:ind w:firstLine="271"/>
              <w:jc w:val="both"/>
              <w:rPr>
                <w:rFonts w:ascii="Times New Roman" w:eastAsia="Times New Roman" w:hAnsi="Times New Roman" w:cs="Times New Roman"/>
                <w:bCs/>
                <w:iCs/>
                <w:sz w:val="28"/>
                <w:szCs w:val="28"/>
                <w:lang w:eastAsia="ru-RU"/>
              </w:rPr>
            </w:pPr>
            <w:r w:rsidRPr="00C66A51">
              <w:rPr>
                <w:rFonts w:ascii="Times New Roman" w:eastAsia="Times New Roman" w:hAnsi="Times New Roman" w:cs="Times New Roman"/>
                <w:bCs/>
                <w:iCs/>
                <w:sz w:val="28"/>
                <w:szCs w:val="28"/>
                <w:lang w:eastAsia="ru-RU"/>
              </w:rPr>
              <w:t xml:space="preserve">Умение выполнять контрольные нормативы </w:t>
            </w:r>
          </w:p>
          <w:p w14:paraId="2306E126" w14:textId="77777777" w:rsidR="002E6B91" w:rsidRPr="00C66A51" w:rsidRDefault="002E6B91" w:rsidP="002E76EA">
            <w:pPr>
              <w:spacing w:after="0" w:line="240" w:lineRule="auto"/>
              <w:ind w:firstLine="271"/>
              <w:jc w:val="both"/>
              <w:rPr>
                <w:rFonts w:ascii="Times New Roman" w:eastAsia="Times New Roman" w:hAnsi="Times New Roman" w:cs="Times New Roman"/>
                <w:bCs/>
                <w:iCs/>
                <w:sz w:val="28"/>
                <w:szCs w:val="28"/>
                <w:lang w:eastAsia="ru-RU"/>
              </w:rPr>
            </w:pPr>
            <w:r w:rsidRPr="00C66A51">
              <w:rPr>
                <w:rFonts w:ascii="Times New Roman" w:eastAsia="Times New Roman" w:hAnsi="Times New Roman" w:cs="Times New Roman"/>
                <w:bCs/>
                <w:iCs/>
                <w:sz w:val="28"/>
                <w:szCs w:val="28"/>
                <w:lang w:eastAsia="ru-RU"/>
              </w:rPr>
              <w:t xml:space="preserve">Показывать </w:t>
            </w:r>
            <w:r w:rsidRPr="00C66A51">
              <w:rPr>
                <w:rFonts w:ascii="Times New Roman" w:eastAsia="Times New Roman" w:hAnsi="Times New Roman" w:cs="Times New Roman"/>
                <w:bCs/>
                <w:iCs/>
                <w:sz w:val="28"/>
                <w:szCs w:val="28"/>
                <w:lang w:eastAsia="ru-RU"/>
              </w:rPr>
              <w:lastRenderedPageBreak/>
              <w:t xml:space="preserve">результативность участия в спортивных соревнованиях по всем видам спорта </w:t>
            </w:r>
          </w:p>
          <w:p w14:paraId="59F825A7" w14:textId="77777777" w:rsidR="002E6B91" w:rsidRPr="00C66A51" w:rsidRDefault="002E6B91" w:rsidP="002E76EA">
            <w:pPr>
              <w:spacing w:after="0" w:line="240" w:lineRule="auto"/>
              <w:ind w:firstLine="271"/>
              <w:jc w:val="both"/>
              <w:rPr>
                <w:rFonts w:ascii="Times New Roman" w:eastAsia="Times New Roman" w:hAnsi="Times New Roman" w:cs="Times New Roman"/>
                <w:bCs/>
                <w:iCs/>
                <w:sz w:val="28"/>
                <w:szCs w:val="28"/>
                <w:lang w:eastAsia="ru-RU"/>
              </w:rPr>
            </w:pPr>
            <w:r w:rsidRPr="00C66A51">
              <w:rPr>
                <w:rFonts w:ascii="Times New Roman" w:eastAsia="Times New Roman" w:hAnsi="Times New Roman" w:cs="Times New Roman"/>
                <w:bCs/>
                <w:iCs/>
                <w:sz w:val="28"/>
                <w:szCs w:val="28"/>
                <w:lang w:eastAsia="ru-RU"/>
              </w:rPr>
              <w:t xml:space="preserve">Проявлять активность на занятиях физической культурой на занятиях и в секциях </w:t>
            </w:r>
          </w:p>
          <w:p w14:paraId="1FC95003" w14:textId="77777777" w:rsidR="002E6B91" w:rsidRPr="00C66A51" w:rsidRDefault="002E6B91" w:rsidP="002E76EA">
            <w:pPr>
              <w:spacing w:after="0" w:line="240" w:lineRule="auto"/>
              <w:ind w:firstLine="271"/>
              <w:jc w:val="both"/>
              <w:rPr>
                <w:rFonts w:ascii="Times New Roman" w:eastAsia="Times New Roman" w:hAnsi="Times New Roman" w:cs="Times New Roman"/>
                <w:bCs/>
                <w:iCs/>
                <w:sz w:val="28"/>
                <w:szCs w:val="28"/>
                <w:lang w:eastAsia="ru-RU"/>
              </w:rPr>
            </w:pPr>
            <w:r w:rsidRPr="00C66A51">
              <w:rPr>
                <w:rFonts w:ascii="Times New Roman" w:eastAsia="Times New Roman" w:hAnsi="Times New Roman" w:cs="Times New Roman"/>
                <w:bCs/>
                <w:iCs/>
                <w:sz w:val="28"/>
                <w:szCs w:val="28"/>
                <w:lang w:eastAsia="ru-RU"/>
              </w:rPr>
              <w:t>Составить комплекс производственной гимнастики для себя, с учетом получаемой</w:t>
            </w:r>
            <w:r w:rsidRPr="00C66A51">
              <w:rPr>
                <w:rFonts w:ascii="Calibri" w:eastAsia="Times New Roman" w:hAnsi="Calibri" w:cs="Times New Roman"/>
                <w:iCs/>
                <w:sz w:val="28"/>
                <w:szCs w:val="28"/>
                <w:lang w:eastAsia="ru-RU"/>
              </w:rPr>
              <w:t xml:space="preserve"> </w:t>
            </w:r>
            <w:r w:rsidRPr="00C66A51">
              <w:rPr>
                <w:rFonts w:ascii="Times New Roman" w:eastAsia="Times New Roman" w:hAnsi="Times New Roman" w:cs="Times New Roman"/>
                <w:bCs/>
                <w:iCs/>
                <w:sz w:val="28"/>
                <w:szCs w:val="28"/>
                <w:lang w:eastAsia="ru-RU"/>
              </w:rPr>
              <w:t xml:space="preserve">специальности </w:t>
            </w:r>
          </w:p>
        </w:tc>
        <w:tc>
          <w:tcPr>
            <w:tcW w:w="1286" w:type="pct"/>
          </w:tcPr>
          <w:p w14:paraId="090F3C7D" w14:textId="77777777" w:rsidR="002E6B91" w:rsidRPr="00C66A51" w:rsidRDefault="002E6B91" w:rsidP="002E76EA">
            <w:pPr>
              <w:spacing w:after="0" w:line="240" w:lineRule="auto"/>
              <w:ind w:right="-1"/>
              <w:jc w:val="center"/>
              <w:rPr>
                <w:rFonts w:ascii="Times New Roman" w:eastAsia="Times New Roman" w:hAnsi="Times New Roman" w:cs="Times New Roman"/>
                <w:bCs/>
                <w:iCs/>
                <w:sz w:val="28"/>
                <w:szCs w:val="28"/>
                <w:lang w:eastAsia="ru-RU"/>
              </w:rPr>
            </w:pPr>
          </w:p>
          <w:p w14:paraId="28904022" w14:textId="77777777" w:rsidR="002E6B91" w:rsidRPr="00C66A51" w:rsidRDefault="002E6B91" w:rsidP="002E76EA">
            <w:pPr>
              <w:spacing w:after="0" w:line="240" w:lineRule="auto"/>
              <w:ind w:right="-1"/>
              <w:jc w:val="center"/>
              <w:rPr>
                <w:rFonts w:ascii="Times New Roman" w:eastAsia="Times New Roman" w:hAnsi="Times New Roman" w:cs="Times New Roman"/>
                <w:bCs/>
                <w:iCs/>
                <w:sz w:val="28"/>
                <w:szCs w:val="28"/>
                <w:lang w:eastAsia="ru-RU"/>
              </w:rPr>
            </w:pPr>
          </w:p>
          <w:p w14:paraId="40F91F16" w14:textId="77777777" w:rsidR="002E6B91" w:rsidRPr="00C66A51" w:rsidRDefault="002E6B91" w:rsidP="002E76EA">
            <w:pPr>
              <w:spacing w:after="0" w:line="240" w:lineRule="auto"/>
              <w:ind w:right="-1"/>
              <w:jc w:val="center"/>
              <w:rPr>
                <w:rFonts w:ascii="Times New Roman" w:eastAsia="Times New Roman" w:hAnsi="Times New Roman" w:cs="Times New Roman"/>
                <w:bCs/>
                <w:iCs/>
                <w:sz w:val="28"/>
                <w:szCs w:val="28"/>
                <w:lang w:eastAsia="ru-RU"/>
              </w:rPr>
            </w:pPr>
          </w:p>
          <w:p w14:paraId="302A5474" w14:textId="77777777" w:rsidR="002E6B91" w:rsidRPr="00C66A51" w:rsidRDefault="002E6B91" w:rsidP="002E76EA">
            <w:pPr>
              <w:spacing w:after="0" w:line="240" w:lineRule="auto"/>
              <w:ind w:right="-1"/>
              <w:jc w:val="center"/>
              <w:rPr>
                <w:rFonts w:ascii="Times New Roman" w:eastAsia="Times New Roman" w:hAnsi="Times New Roman" w:cs="Times New Roman"/>
                <w:bCs/>
                <w:iCs/>
                <w:sz w:val="28"/>
                <w:szCs w:val="28"/>
                <w:lang w:eastAsia="ru-RU"/>
              </w:rPr>
            </w:pPr>
          </w:p>
          <w:p w14:paraId="62F6A83A" w14:textId="77777777" w:rsidR="002E6B91" w:rsidRPr="00C66A51" w:rsidRDefault="002E6B91" w:rsidP="002E76EA">
            <w:pPr>
              <w:spacing w:after="0" w:line="240" w:lineRule="auto"/>
              <w:ind w:right="-1"/>
              <w:jc w:val="center"/>
              <w:rPr>
                <w:rFonts w:ascii="Times New Roman" w:eastAsia="Times New Roman" w:hAnsi="Times New Roman" w:cs="Times New Roman"/>
                <w:bCs/>
                <w:iCs/>
                <w:sz w:val="28"/>
                <w:szCs w:val="28"/>
                <w:lang w:eastAsia="ru-RU"/>
              </w:rPr>
            </w:pPr>
          </w:p>
          <w:p w14:paraId="2BA09ADA" w14:textId="77777777" w:rsidR="002E6B91" w:rsidRPr="00C66A51" w:rsidRDefault="002E6B91" w:rsidP="002E76EA">
            <w:pPr>
              <w:spacing w:after="0" w:line="240" w:lineRule="auto"/>
              <w:ind w:right="-1"/>
              <w:jc w:val="center"/>
              <w:rPr>
                <w:rFonts w:ascii="Times New Roman" w:eastAsia="Times New Roman" w:hAnsi="Times New Roman" w:cs="Times New Roman"/>
                <w:bCs/>
                <w:iCs/>
                <w:sz w:val="28"/>
                <w:szCs w:val="28"/>
                <w:lang w:eastAsia="ru-RU"/>
              </w:rPr>
            </w:pPr>
          </w:p>
          <w:p w14:paraId="4B61789C" w14:textId="77777777" w:rsidR="002E6B91" w:rsidRPr="00C66A51" w:rsidRDefault="002E6B91" w:rsidP="002E76EA">
            <w:pPr>
              <w:spacing w:after="0" w:line="240" w:lineRule="auto"/>
              <w:ind w:right="-1"/>
              <w:jc w:val="center"/>
              <w:rPr>
                <w:rFonts w:ascii="Times New Roman" w:eastAsia="Times New Roman" w:hAnsi="Times New Roman" w:cs="Times New Roman"/>
                <w:bCs/>
                <w:iCs/>
                <w:sz w:val="28"/>
                <w:szCs w:val="28"/>
                <w:lang w:eastAsia="ru-RU"/>
              </w:rPr>
            </w:pPr>
          </w:p>
          <w:p w14:paraId="755CC339" w14:textId="77777777" w:rsidR="002E6B91" w:rsidRPr="00C66A51" w:rsidRDefault="002E6B91" w:rsidP="002E76EA">
            <w:pPr>
              <w:spacing w:after="0" w:line="240" w:lineRule="auto"/>
              <w:ind w:right="-1"/>
              <w:jc w:val="center"/>
              <w:rPr>
                <w:rFonts w:ascii="Times New Roman" w:eastAsia="Times New Roman" w:hAnsi="Times New Roman" w:cs="Times New Roman"/>
                <w:bCs/>
                <w:iCs/>
                <w:sz w:val="28"/>
                <w:szCs w:val="28"/>
                <w:lang w:eastAsia="ru-RU"/>
              </w:rPr>
            </w:pPr>
          </w:p>
          <w:p w14:paraId="02BA57A6" w14:textId="77777777" w:rsidR="002E6B91" w:rsidRPr="00C66A51" w:rsidRDefault="002E6B91" w:rsidP="002E76EA">
            <w:pPr>
              <w:spacing w:after="0" w:line="240" w:lineRule="auto"/>
              <w:ind w:right="-1"/>
              <w:jc w:val="center"/>
              <w:rPr>
                <w:rFonts w:ascii="Times New Roman" w:eastAsia="Times New Roman" w:hAnsi="Times New Roman" w:cs="Times New Roman"/>
                <w:bCs/>
                <w:iCs/>
                <w:sz w:val="28"/>
                <w:szCs w:val="28"/>
                <w:lang w:eastAsia="ru-RU"/>
              </w:rPr>
            </w:pPr>
          </w:p>
          <w:p w14:paraId="41C12B2F" w14:textId="77777777" w:rsidR="002E6B91" w:rsidRPr="00C66A51" w:rsidRDefault="002E6B91" w:rsidP="002E76EA">
            <w:pPr>
              <w:spacing w:after="0" w:line="240" w:lineRule="auto"/>
              <w:ind w:right="-1"/>
              <w:jc w:val="center"/>
              <w:rPr>
                <w:rFonts w:ascii="Times New Roman" w:eastAsia="Times New Roman" w:hAnsi="Times New Roman" w:cs="Times New Roman"/>
                <w:bCs/>
                <w:iCs/>
                <w:sz w:val="28"/>
                <w:szCs w:val="28"/>
                <w:lang w:eastAsia="ru-RU"/>
              </w:rPr>
            </w:pPr>
            <w:r w:rsidRPr="00C66A51">
              <w:rPr>
                <w:rFonts w:ascii="Times New Roman" w:eastAsia="Times New Roman" w:hAnsi="Times New Roman" w:cs="Times New Roman"/>
                <w:bCs/>
                <w:iCs/>
                <w:sz w:val="28"/>
                <w:szCs w:val="28"/>
                <w:lang w:eastAsia="ru-RU"/>
              </w:rPr>
              <w:t xml:space="preserve">Выполнение контрольных нормативов </w:t>
            </w:r>
          </w:p>
          <w:p w14:paraId="2AA2868A" w14:textId="77777777" w:rsidR="002E6B91" w:rsidRPr="00C66A51" w:rsidRDefault="002E6B91" w:rsidP="002E76EA">
            <w:pPr>
              <w:spacing w:after="0" w:line="240" w:lineRule="auto"/>
              <w:ind w:right="-1"/>
              <w:jc w:val="center"/>
              <w:rPr>
                <w:rFonts w:ascii="Times New Roman" w:eastAsia="Times New Roman" w:hAnsi="Times New Roman" w:cs="Times New Roman"/>
                <w:bCs/>
                <w:iCs/>
                <w:sz w:val="28"/>
                <w:szCs w:val="28"/>
                <w:lang w:eastAsia="ru-RU"/>
              </w:rPr>
            </w:pPr>
            <w:r w:rsidRPr="00C66A51">
              <w:rPr>
                <w:rFonts w:ascii="Times New Roman" w:eastAsia="Times New Roman" w:hAnsi="Times New Roman" w:cs="Times New Roman"/>
                <w:bCs/>
                <w:iCs/>
                <w:sz w:val="28"/>
                <w:szCs w:val="28"/>
                <w:lang w:eastAsia="ru-RU"/>
              </w:rPr>
              <w:t xml:space="preserve">Наблюдение преподавателя и </w:t>
            </w:r>
            <w:r w:rsidRPr="00C66A51">
              <w:rPr>
                <w:rFonts w:ascii="Times New Roman" w:eastAsia="Times New Roman" w:hAnsi="Times New Roman" w:cs="Times New Roman"/>
                <w:bCs/>
                <w:iCs/>
                <w:sz w:val="28"/>
                <w:szCs w:val="28"/>
                <w:lang w:eastAsia="ru-RU"/>
              </w:rPr>
              <w:lastRenderedPageBreak/>
              <w:t>его оценка.</w:t>
            </w:r>
          </w:p>
          <w:p w14:paraId="38102C28" w14:textId="77777777" w:rsidR="002E6B91" w:rsidRPr="00C66A51" w:rsidRDefault="002E6B91" w:rsidP="002E76EA">
            <w:pPr>
              <w:spacing w:after="0" w:line="240" w:lineRule="auto"/>
              <w:ind w:right="-1"/>
              <w:jc w:val="center"/>
              <w:rPr>
                <w:rFonts w:ascii="Times New Roman" w:eastAsia="Times New Roman" w:hAnsi="Times New Roman" w:cs="Times New Roman"/>
                <w:bCs/>
                <w:iCs/>
                <w:sz w:val="28"/>
                <w:szCs w:val="28"/>
                <w:lang w:eastAsia="ru-RU"/>
              </w:rPr>
            </w:pPr>
            <w:r w:rsidRPr="00C66A51">
              <w:rPr>
                <w:rFonts w:ascii="Times New Roman" w:eastAsia="Times New Roman" w:hAnsi="Times New Roman" w:cs="Times New Roman"/>
                <w:bCs/>
                <w:iCs/>
                <w:sz w:val="28"/>
                <w:szCs w:val="28"/>
                <w:lang w:eastAsia="ru-RU"/>
              </w:rPr>
              <w:t>Участие в соревнованиях.</w:t>
            </w:r>
          </w:p>
          <w:p w14:paraId="5F7AD412" w14:textId="77777777" w:rsidR="002E6B91" w:rsidRPr="00C66A51" w:rsidRDefault="002E6B91" w:rsidP="002E76EA">
            <w:pPr>
              <w:spacing w:after="0" w:line="240" w:lineRule="auto"/>
              <w:ind w:right="-1"/>
              <w:jc w:val="center"/>
              <w:rPr>
                <w:rFonts w:ascii="Times New Roman" w:eastAsia="Times New Roman" w:hAnsi="Times New Roman" w:cs="Times New Roman"/>
                <w:bCs/>
                <w:iCs/>
                <w:sz w:val="28"/>
                <w:szCs w:val="28"/>
                <w:lang w:eastAsia="ru-RU"/>
              </w:rPr>
            </w:pPr>
            <w:r w:rsidRPr="00C66A51">
              <w:rPr>
                <w:rFonts w:ascii="Times New Roman" w:eastAsia="Times New Roman" w:hAnsi="Times New Roman" w:cs="Times New Roman"/>
                <w:bCs/>
                <w:iCs/>
                <w:sz w:val="28"/>
                <w:szCs w:val="28"/>
                <w:lang w:eastAsia="ru-RU"/>
              </w:rPr>
              <w:t>Итоговая аттестация по дисциплине</w:t>
            </w:r>
          </w:p>
        </w:tc>
      </w:tr>
    </w:tbl>
    <w:p w14:paraId="10D6C6E7" w14:textId="77777777" w:rsidR="002E6B91" w:rsidRDefault="002E6B91" w:rsidP="002E6B91">
      <w:r w:rsidRPr="00873397">
        <w:rPr>
          <w:rFonts w:ascii="Times New Roman" w:eastAsia="Times New Roman" w:hAnsi="Times New Roman" w:cs="Times New Roman"/>
          <w:b/>
          <w:sz w:val="24"/>
          <w:szCs w:val="24"/>
          <w:lang w:eastAsia="ru-RU"/>
        </w:rPr>
        <w:br w:type="page"/>
      </w:r>
    </w:p>
    <w:p w14:paraId="1A9958A6" w14:textId="77777777" w:rsidR="009E04B9" w:rsidRPr="009E04B9" w:rsidRDefault="009E04B9" w:rsidP="009E04B9">
      <w:pPr>
        <w:rPr>
          <w:rFonts w:ascii="Times New Roman" w:eastAsia="Times New Roman" w:hAnsi="Times New Roman" w:cs="Times New Roman"/>
          <w:sz w:val="24"/>
          <w:szCs w:val="24"/>
          <w:lang w:eastAsia="ru-RU"/>
        </w:rPr>
      </w:pPr>
    </w:p>
    <w:p w14:paraId="07EA8BC9" w14:textId="77777777" w:rsidR="009E04B9" w:rsidRPr="002E6B91" w:rsidRDefault="00705785" w:rsidP="00705785">
      <w:pPr>
        <w:pStyle w:val="ae"/>
        <w:ind w:left="644"/>
        <w:contextualSpacing/>
        <w:rPr>
          <w:b/>
          <w:bCs/>
          <w:sz w:val="28"/>
          <w:szCs w:val="28"/>
          <w:shd w:val="clear" w:color="auto" w:fill="FFFFFF"/>
          <w:lang w:eastAsia="ru-RU"/>
        </w:rPr>
      </w:pPr>
      <w:r>
        <w:rPr>
          <w:b/>
          <w:bCs/>
          <w:sz w:val="28"/>
          <w:szCs w:val="28"/>
          <w:shd w:val="clear" w:color="auto" w:fill="FFFFFF"/>
          <w:lang w:eastAsia="ru-RU"/>
        </w:rPr>
        <w:t>6.</w:t>
      </w:r>
      <w:r w:rsidR="009E04B9" w:rsidRPr="002E6B91">
        <w:rPr>
          <w:b/>
          <w:bCs/>
          <w:sz w:val="28"/>
          <w:szCs w:val="28"/>
          <w:shd w:val="clear" w:color="auto" w:fill="FFFFFF"/>
          <w:lang w:eastAsia="ru-RU"/>
        </w:rPr>
        <w:t>Оценка сформированности ОК и (или) ПК у обучающихся</w:t>
      </w:r>
    </w:p>
    <w:p w14:paraId="4C014954" w14:textId="77777777" w:rsidR="009E04B9" w:rsidRPr="009E04B9" w:rsidRDefault="009E04B9" w:rsidP="002E6B91">
      <w:pPr>
        <w:contextualSpacing/>
        <w:jc w:val="center"/>
        <w:rPr>
          <w:rFonts w:ascii="Times New Roman" w:eastAsia="Times New Roman" w:hAnsi="Times New Roman" w:cs="Times New Roman"/>
          <w:b/>
          <w:bCs/>
          <w:sz w:val="28"/>
          <w:szCs w:val="28"/>
          <w:shd w:val="clear" w:color="auto" w:fill="FFFFFF"/>
          <w:lang w:eastAsia="ru-RU"/>
        </w:rPr>
      </w:pPr>
      <w:r w:rsidRPr="009E04B9">
        <w:rPr>
          <w:rFonts w:ascii="Times New Roman" w:eastAsia="Times New Roman" w:hAnsi="Times New Roman" w:cs="Times New Roman"/>
          <w:b/>
          <w:bCs/>
          <w:sz w:val="28"/>
          <w:szCs w:val="28"/>
          <w:shd w:val="clear" w:color="auto" w:fill="FFFFFF"/>
          <w:lang w:eastAsia="ru-RU"/>
        </w:rPr>
        <w:t>средствами промежуточной аттестации</w:t>
      </w:r>
    </w:p>
    <w:p w14:paraId="6866F4E7" w14:textId="77777777" w:rsidR="009E04B9" w:rsidRPr="009E04B9" w:rsidRDefault="009E04B9" w:rsidP="002E6B91">
      <w:pPr>
        <w:contextualSpacing/>
        <w:jc w:val="center"/>
        <w:rPr>
          <w:rFonts w:ascii="Times New Roman" w:eastAsia="Times New Roman" w:hAnsi="Times New Roman" w:cs="Times New Roman"/>
          <w:b/>
          <w:bCs/>
          <w:sz w:val="28"/>
          <w:szCs w:val="28"/>
          <w:shd w:val="clear" w:color="auto" w:fill="FFFFFF"/>
          <w:lang w:eastAsia="ru-RU"/>
        </w:rPr>
      </w:pPr>
      <w:r w:rsidRPr="009E04B9">
        <w:rPr>
          <w:rFonts w:ascii="Times New Roman" w:eastAsia="Times New Roman" w:hAnsi="Times New Roman" w:cs="Times New Roman"/>
          <w:b/>
          <w:bCs/>
          <w:sz w:val="28"/>
          <w:szCs w:val="28"/>
          <w:shd w:val="clear" w:color="auto" w:fill="FFFFFF"/>
          <w:lang w:eastAsia="ru-RU"/>
        </w:rPr>
        <w:t>(в форме дифференцированного зачета)</w:t>
      </w:r>
    </w:p>
    <w:p w14:paraId="50CE3681" w14:textId="77777777" w:rsidR="009E04B9" w:rsidRPr="009E04B9" w:rsidRDefault="009E04B9" w:rsidP="009E04B9">
      <w:pPr>
        <w:spacing w:after="0" w:line="240" w:lineRule="auto"/>
        <w:ind w:firstLine="709"/>
        <w:jc w:val="both"/>
        <w:rPr>
          <w:rFonts w:ascii="Times New Roman" w:eastAsia="Calibri" w:hAnsi="Times New Roman" w:cs="Times New Roman"/>
          <w:color w:val="000000"/>
          <w:sz w:val="28"/>
          <w:szCs w:val="28"/>
          <w:lang w:eastAsia="ru-RU"/>
        </w:rPr>
      </w:pPr>
      <w:r w:rsidRPr="009E04B9">
        <w:rPr>
          <w:rFonts w:ascii="Times New Roman" w:eastAsia="Times New Roman" w:hAnsi="Times New Roman" w:cs="Times New Roman"/>
          <w:sz w:val="28"/>
          <w:szCs w:val="28"/>
          <w:shd w:val="clear" w:color="auto" w:fill="FFFFFF"/>
          <w:lang w:eastAsia="ru-RU"/>
        </w:rPr>
        <w:t xml:space="preserve">Промежуточная аттестация в форме дифференцированного зачета проводится с использованием нормативов ФВСК «Готов к труду и обороне», соответствующих уровню «Бронза». </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10"/>
        <w:gridCol w:w="4819"/>
        <w:gridCol w:w="1418"/>
        <w:gridCol w:w="1845"/>
      </w:tblGrid>
      <w:tr w:rsidR="009E04B9" w:rsidRPr="009E04B9" w14:paraId="4D505CD0" w14:textId="77777777" w:rsidTr="006D02E9">
        <w:trPr>
          <w:trHeight w:hRule="exact" w:val="440"/>
          <w:jc w:val="center"/>
        </w:trPr>
        <w:tc>
          <w:tcPr>
            <w:tcW w:w="71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0DE4FB" w14:textId="77777777" w:rsidR="009E04B9" w:rsidRPr="009E04B9" w:rsidRDefault="009E04B9" w:rsidP="009E04B9">
            <w:pPr>
              <w:widowControl w:val="0"/>
              <w:spacing w:after="0" w:line="240" w:lineRule="auto"/>
              <w:jc w:val="center"/>
              <w:rPr>
                <w:rFonts w:ascii="Times New Roman" w:eastAsia="Arial" w:hAnsi="Times New Roman" w:cs="Times New Roman"/>
                <w:b/>
                <w:bCs/>
                <w:color w:val="000000"/>
                <w:sz w:val="24"/>
                <w:szCs w:val="24"/>
                <w:lang w:eastAsia="ru-RU" w:bidi="ru-RU"/>
              </w:rPr>
            </w:pPr>
            <w:r w:rsidRPr="009E04B9">
              <w:rPr>
                <w:rFonts w:ascii="Times New Roman" w:eastAsia="Arial" w:hAnsi="Times New Roman" w:cs="Times New Roman"/>
                <w:b/>
                <w:bCs/>
                <w:color w:val="000000"/>
                <w:sz w:val="24"/>
                <w:szCs w:val="24"/>
                <w:lang w:val="en-US" w:eastAsia="ru-RU" w:bidi="ru-RU"/>
              </w:rPr>
              <w:t xml:space="preserve">N </w:t>
            </w:r>
            <w:r w:rsidRPr="009E04B9">
              <w:rPr>
                <w:rFonts w:ascii="Times New Roman" w:eastAsia="Arial" w:hAnsi="Times New Roman" w:cs="Times New Roman"/>
                <w:b/>
                <w:bCs/>
                <w:color w:val="000000"/>
                <w:sz w:val="24"/>
                <w:szCs w:val="24"/>
                <w:lang w:eastAsia="ru-RU" w:bidi="ru-RU"/>
              </w:rPr>
              <w:t>п/п</w:t>
            </w:r>
          </w:p>
        </w:tc>
        <w:tc>
          <w:tcPr>
            <w:tcW w:w="481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163D29" w14:textId="77777777" w:rsidR="009E04B9" w:rsidRPr="009E04B9" w:rsidRDefault="009E04B9" w:rsidP="009E04B9">
            <w:pPr>
              <w:widowControl w:val="0"/>
              <w:spacing w:after="0" w:line="240" w:lineRule="auto"/>
              <w:jc w:val="center"/>
              <w:rPr>
                <w:rFonts w:ascii="Times New Roman" w:eastAsia="Arial" w:hAnsi="Times New Roman" w:cs="Times New Roman"/>
                <w:b/>
                <w:bCs/>
                <w:color w:val="000000"/>
                <w:sz w:val="24"/>
                <w:szCs w:val="24"/>
                <w:lang w:eastAsia="ru-RU" w:bidi="ru-RU"/>
              </w:rPr>
            </w:pPr>
            <w:r w:rsidRPr="009E04B9">
              <w:rPr>
                <w:rFonts w:ascii="Times New Roman" w:eastAsia="Arial" w:hAnsi="Times New Roman" w:cs="Times New Roman"/>
                <w:b/>
                <w:bCs/>
                <w:color w:val="000000"/>
                <w:sz w:val="24"/>
                <w:szCs w:val="24"/>
                <w:lang w:eastAsia="ru-RU" w:bidi="ru-RU"/>
              </w:rPr>
              <w:t>Испытания (тесты)</w:t>
            </w:r>
          </w:p>
        </w:tc>
        <w:tc>
          <w:tcPr>
            <w:tcW w:w="3263"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14:paraId="02352EC8" w14:textId="77777777" w:rsidR="009E04B9" w:rsidRPr="009E04B9" w:rsidRDefault="009E04B9" w:rsidP="009E04B9">
            <w:pPr>
              <w:widowControl w:val="0"/>
              <w:spacing w:after="0" w:line="240" w:lineRule="auto"/>
              <w:jc w:val="center"/>
              <w:rPr>
                <w:rFonts w:ascii="Times New Roman" w:eastAsia="Arial" w:hAnsi="Times New Roman" w:cs="Times New Roman"/>
                <w:b/>
                <w:bCs/>
                <w:color w:val="000000"/>
                <w:sz w:val="24"/>
                <w:szCs w:val="24"/>
                <w:lang w:eastAsia="ru-RU" w:bidi="ru-RU"/>
              </w:rPr>
            </w:pPr>
            <w:r w:rsidRPr="009E04B9">
              <w:rPr>
                <w:rFonts w:ascii="Times New Roman" w:eastAsia="Arial" w:hAnsi="Times New Roman" w:cs="Times New Roman"/>
                <w:b/>
                <w:bCs/>
                <w:color w:val="000000"/>
                <w:sz w:val="24"/>
                <w:szCs w:val="24"/>
                <w:lang w:eastAsia="ru-RU" w:bidi="ru-RU"/>
              </w:rPr>
              <w:t>Нормативы</w:t>
            </w:r>
          </w:p>
        </w:tc>
      </w:tr>
      <w:tr w:rsidR="009E04B9" w:rsidRPr="009E04B9" w14:paraId="2E1B6660" w14:textId="77777777" w:rsidTr="006D02E9">
        <w:trPr>
          <w:trHeight w:hRule="exact" w:val="440"/>
          <w:jc w:val="center"/>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1F056D36" w14:textId="77777777" w:rsidR="009E04B9" w:rsidRPr="009E04B9" w:rsidRDefault="009E04B9" w:rsidP="009E04B9">
            <w:pPr>
              <w:spacing w:after="0" w:line="240" w:lineRule="auto"/>
              <w:rPr>
                <w:rFonts w:ascii="Times New Roman" w:eastAsia="Arial" w:hAnsi="Times New Roman" w:cs="Times New Roman"/>
                <w:b/>
                <w:bCs/>
                <w:color w:val="000000"/>
                <w:sz w:val="24"/>
                <w:szCs w:val="24"/>
                <w:lang w:eastAsia="ru-RU" w:bidi="ru-RU"/>
              </w:rPr>
            </w:pPr>
          </w:p>
        </w:tc>
        <w:tc>
          <w:tcPr>
            <w:tcW w:w="4819" w:type="dxa"/>
            <w:vMerge/>
            <w:tcBorders>
              <w:top w:val="single" w:sz="4" w:space="0" w:color="auto"/>
              <w:left w:val="single" w:sz="4" w:space="0" w:color="auto"/>
              <w:bottom w:val="single" w:sz="4" w:space="0" w:color="auto"/>
              <w:right w:val="single" w:sz="4" w:space="0" w:color="auto"/>
            </w:tcBorders>
            <w:vAlign w:val="center"/>
            <w:hideMark/>
          </w:tcPr>
          <w:p w14:paraId="2E3B6C56" w14:textId="77777777" w:rsidR="009E04B9" w:rsidRPr="009E04B9" w:rsidRDefault="009E04B9" w:rsidP="009E04B9">
            <w:pPr>
              <w:spacing w:after="0" w:line="240" w:lineRule="auto"/>
              <w:rPr>
                <w:rFonts w:ascii="Times New Roman" w:eastAsia="Arial" w:hAnsi="Times New Roman" w:cs="Times New Roman"/>
                <w:b/>
                <w:bCs/>
                <w:color w:val="000000"/>
                <w:sz w:val="24"/>
                <w:szCs w:val="24"/>
                <w:lang w:eastAsia="ru-RU" w:bidi="ru-RU"/>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8B7F02A" w14:textId="77777777" w:rsidR="009E04B9" w:rsidRPr="009E04B9" w:rsidRDefault="009E04B9" w:rsidP="009E04B9">
            <w:pPr>
              <w:widowControl w:val="0"/>
              <w:spacing w:after="0" w:line="240" w:lineRule="auto"/>
              <w:jc w:val="center"/>
              <w:rPr>
                <w:rFonts w:ascii="Times New Roman" w:eastAsia="Arial" w:hAnsi="Times New Roman" w:cs="Times New Roman"/>
                <w:b/>
                <w:bCs/>
                <w:color w:val="000000"/>
                <w:sz w:val="24"/>
                <w:szCs w:val="24"/>
                <w:lang w:eastAsia="ru-RU" w:bidi="ru-RU"/>
              </w:rPr>
            </w:pPr>
            <w:r w:rsidRPr="009E04B9">
              <w:rPr>
                <w:rFonts w:ascii="Times New Roman" w:eastAsia="Arial" w:hAnsi="Times New Roman" w:cs="Times New Roman"/>
                <w:b/>
                <w:bCs/>
                <w:color w:val="000000"/>
                <w:sz w:val="24"/>
                <w:szCs w:val="24"/>
                <w:lang w:eastAsia="ru-RU" w:bidi="ru-RU"/>
              </w:rPr>
              <w:t>Юноши</w:t>
            </w:r>
          </w:p>
        </w:tc>
        <w:tc>
          <w:tcPr>
            <w:tcW w:w="1845"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3855BB2" w14:textId="77777777" w:rsidR="009E04B9" w:rsidRPr="009E04B9" w:rsidRDefault="009E04B9" w:rsidP="009E04B9">
            <w:pPr>
              <w:widowControl w:val="0"/>
              <w:spacing w:after="0" w:line="240" w:lineRule="auto"/>
              <w:jc w:val="center"/>
              <w:rPr>
                <w:rFonts w:ascii="Times New Roman" w:eastAsia="Arial" w:hAnsi="Times New Roman" w:cs="Times New Roman"/>
                <w:b/>
                <w:bCs/>
                <w:color w:val="000000"/>
                <w:sz w:val="24"/>
                <w:szCs w:val="24"/>
                <w:lang w:eastAsia="ru-RU" w:bidi="ru-RU"/>
              </w:rPr>
            </w:pPr>
            <w:r w:rsidRPr="009E04B9">
              <w:rPr>
                <w:rFonts w:ascii="Times New Roman" w:eastAsia="Arial" w:hAnsi="Times New Roman" w:cs="Times New Roman"/>
                <w:b/>
                <w:bCs/>
                <w:color w:val="000000"/>
                <w:sz w:val="24"/>
                <w:szCs w:val="24"/>
                <w:lang w:eastAsia="ru-RU" w:bidi="ru-RU"/>
              </w:rPr>
              <w:t>Девушки</w:t>
            </w:r>
          </w:p>
        </w:tc>
      </w:tr>
      <w:tr w:rsidR="00463E50" w:rsidRPr="009E04B9" w14:paraId="4A1BB56E" w14:textId="77777777" w:rsidTr="00463E50">
        <w:trPr>
          <w:trHeight w:val="443"/>
          <w:jc w:val="center"/>
        </w:trPr>
        <w:tc>
          <w:tcPr>
            <w:tcW w:w="71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3338E1" w14:textId="77777777" w:rsidR="00463E50" w:rsidRPr="009E04B9" w:rsidRDefault="00463E50" w:rsidP="009E04B9">
            <w:pPr>
              <w:widowControl w:val="0"/>
              <w:spacing w:after="0" w:line="240" w:lineRule="auto"/>
              <w:jc w:val="both"/>
              <w:rPr>
                <w:rFonts w:ascii="Times New Roman" w:eastAsia="Arial" w:hAnsi="Times New Roman" w:cs="Times New Roman"/>
                <w:sz w:val="24"/>
                <w:szCs w:val="24"/>
              </w:rPr>
            </w:pPr>
            <w:r w:rsidRPr="009E04B9">
              <w:rPr>
                <w:rFonts w:ascii="Times New Roman" w:eastAsia="Arial" w:hAnsi="Times New Roman" w:cs="Times New Roman"/>
                <w:color w:val="000000"/>
                <w:sz w:val="24"/>
                <w:szCs w:val="24"/>
                <w:lang w:eastAsia="ru-RU" w:bidi="ru-RU"/>
              </w:rPr>
              <w:t>1.</w:t>
            </w:r>
          </w:p>
        </w:tc>
        <w:tc>
          <w:tcPr>
            <w:tcW w:w="4819" w:type="dxa"/>
            <w:tcBorders>
              <w:top w:val="single" w:sz="4" w:space="0" w:color="auto"/>
              <w:left w:val="single" w:sz="4" w:space="0" w:color="auto"/>
              <w:right w:val="single" w:sz="4" w:space="0" w:color="auto"/>
            </w:tcBorders>
            <w:shd w:val="clear" w:color="auto" w:fill="FFFFFF"/>
            <w:vAlign w:val="bottom"/>
          </w:tcPr>
          <w:p w14:paraId="0419FEF0" w14:textId="77777777" w:rsidR="00463E50" w:rsidRPr="009E04B9" w:rsidRDefault="00463E50" w:rsidP="009E04B9">
            <w:pPr>
              <w:widowControl w:val="0"/>
              <w:spacing w:after="0" w:line="240" w:lineRule="auto"/>
              <w:rPr>
                <w:rFonts w:ascii="Times New Roman" w:eastAsia="Arial" w:hAnsi="Times New Roman" w:cs="Times New Roman"/>
                <w:sz w:val="24"/>
                <w:szCs w:val="24"/>
              </w:rPr>
            </w:pPr>
            <w:r w:rsidRPr="009E04B9">
              <w:rPr>
                <w:rFonts w:ascii="Times New Roman" w:eastAsia="Arial" w:hAnsi="Times New Roman" w:cs="Times New Roman"/>
                <w:color w:val="000000"/>
                <w:sz w:val="24"/>
                <w:szCs w:val="24"/>
                <w:lang w:eastAsia="ru-RU" w:bidi="ru-RU"/>
              </w:rPr>
              <w:t xml:space="preserve"> бег на 60 м (с)</w:t>
            </w:r>
          </w:p>
        </w:tc>
        <w:tc>
          <w:tcPr>
            <w:tcW w:w="1418" w:type="dxa"/>
            <w:tcBorders>
              <w:top w:val="single" w:sz="4" w:space="0" w:color="auto"/>
              <w:left w:val="single" w:sz="4" w:space="0" w:color="auto"/>
              <w:right w:val="single" w:sz="4" w:space="0" w:color="auto"/>
            </w:tcBorders>
            <w:shd w:val="clear" w:color="auto" w:fill="FFFFFF"/>
            <w:vAlign w:val="bottom"/>
          </w:tcPr>
          <w:p w14:paraId="7455DF94" w14:textId="77777777" w:rsidR="00463E50" w:rsidRPr="009E04B9" w:rsidRDefault="00463E50" w:rsidP="009E04B9">
            <w:pPr>
              <w:widowControl w:val="0"/>
              <w:spacing w:after="0" w:line="240" w:lineRule="auto"/>
              <w:jc w:val="center"/>
              <w:rPr>
                <w:rFonts w:ascii="Times New Roman" w:eastAsia="Arial" w:hAnsi="Times New Roman" w:cs="Times New Roman"/>
                <w:sz w:val="24"/>
                <w:szCs w:val="24"/>
              </w:rPr>
            </w:pPr>
            <w:r>
              <w:rPr>
                <w:rFonts w:ascii="Times New Roman" w:eastAsia="Arial" w:hAnsi="Times New Roman" w:cs="Times New Roman"/>
                <w:color w:val="000000"/>
                <w:sz w:val="24"/>
                <w:szCs w:val="24"/>
                <w:lang w:eastAsia="ru-RU" w:bidi="ru-RU"/>
              </w:rPr>
              <w:t>9,0</w:t>
            </w:r>
          </w:p>
        </w:tc>
        <w:tc>
          <w:tcPr>
            <w:tcW w:w="1845" w:type="dxa"/>
            <w:tcBorders>
              <w:top w:val="single" w:sz="4" w:space="0" w:color="auto"/>
              <w:left w:val="single" w:sz="4" w:space="0" w:color="auto"/>
              <w:right w:val="single" w:sz="4" w:space="0" w:color="auto"/>
            </w:tcBorders>
            <w:shd w:val="clear" w:color="auto" w:fill="FFFFFF"/>
            <w:vAlign w:val="bottom"/>
          </w:tcPr>
          <w:p w14:paraId="1D6F18EB" w14:textId="77777777" w:rsidR="00463E50" w:rsidRPr="009E04B9" w:rsidRDefault="00463E50" w:rsidP="00463E50">
            <w:pPr>
              <w:widowControl w:val="0"/>
              <w:spacing w:after="0" w:line="240" w:lineRule="auto"/>
              <w:jc w:val="center"/>
              <w:rPr>
                <w:rFonts w:ascii="Times New Roman" w:eastAsia="Arial" w:hAnsi="Times New Roman" w:cs="Times New Roman"/>
                <w:sz w:val="24"/>
                <w:szCs w:val="24"/>
              </w:rPr>
            </w:pPr>
            <w:r>
              <w:rPr>
                <w:rFonts w:ascii="Times New Roman" w:eastAsia="Arial" w:hAnsi="Times New Roman" w:cs="Times New Roman"/>
                <w:color w:val="000000"/>
                <w:sz w:val="24"/>
                <w:szCs w:val="24"/>
                <w:lang w:eastAsia="ru-RU" w:bidi="ru-RU"/>
              </w:rPr>
              <w:t>10,7</w:t>
            </w:r>
          </w:p>
        </w:tc>
      </w:tr>
      <w:tr w:rsidR="009E04B9" w:rsidRPr="009E04B9" w14:paraId="3017E4C6" w14:textId="77777777" w:rsidTr="006D02E9">
        <w:trPr>
          <w:trHeight w:hRule="exact" w:val="402"/>
          <w:jc w:val="center"/>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240C106F" w14:textId="77777777" w:rsidR="009E04B9" w:rsidRPr="009E04B9" w:rsidRDefault="009E04B9" w:rsidP="009E04B9">
            <w:pPr>
              <w:spacing w:after="0" w:line="240" w:lineRule="auto"/>
              <w:rPr>
                <w:rFonts w:ascii="Times New Roman" w:eastAsia="Arial" w:hAnsi="Times New Roman" w:cs="Times New Roman"/>
                <w:sz w:val="24"/>
                <w:szCs w:val="24"/>
              </w:rPr>
            </w:pP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14:paraId="7DDF3322" w14:textId="77777777" w:rsidR="009E04B9" w:rsidRPr="009E04B9" w:rsidRDefault="009E04B9" w:rsidP="009E04B9">
            <w:pPr>
              <w:widowControl w:val="0"/>
              <w:spacing w:after="0" w:line="240" w:lineRule="auto"/>
              <w:rPr>
                <w:rFonts w:ascii="Times New Roman" w:eastAsia="Arial" w:hAnsi="Times New Roman" w:cs="Times New Roman"/>
                <w:sz w:val="24"/>
                <w:szCs w:val="24"/>
              </w:rPr>
            </w:pPr>
            <w:r w:rsidRPr="009E04B9">
              <w:rPr>
                <w:rFonts w:ascii="Times New Roman" w:eastAsia="Arial" w:hAnsi="Times New Roman" w:cs="Times New Roman"/>
                <w:color w:val="000000"/>
                <w:sz w:val="24"/>
                <w:szCs w:val="24"/>
                <w:lang w:eastAsia="ru-RU" w:bidi="ru-RU"/>
              </w:rPr>
              <w:t>или бег на 100 м (с)</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76B9A41F" w14:textId="77777777" w:rsidR="009E04B9" w:rsidRPr="009E04B9" w:rsidRDefault="009E04B9" w:rsidP="00463E50">
            <w:pPr>
              <w:widowControl w:val="0"/>
              <w:spacing w:after="0" w:line="240" w:lineRule="auto"/>
              <w:jc w:val="center"/>
              <w:rPr>
                <w:rFonts w:ascii="Times New Roman" w:eastAsia="Arial" w:hAnsi="Times New Roman" w:cs="Times New Roman"/>
                <w:sz w:val="24"/>
                <w:szCs w:val="24"/>
              </w:rPr>
            </w:pPr>
            <w:r w:rsidRPr="009E04B9">
              <w:rPr>
                <w:rFonts w:ascii="Times New Roman" w:eastAsia="Arial" w:hAnsi="Times New Roman" w:cs="Times New Roman"/>
                <w:color w:val="000000"/>
                <w:sz w:val="24"/>
                <w:szCs w:val="24"/>
                <w:lang w:eastAsia="ru-RU" w:bidi="ru-RU"/>
              </w:rPr>
              <w:t>14,</w:t>
            </w:r>
            <w:r w:rsidR="00463E50">
              <w:rPr>
                <w:rFonts w:ascii="Times New Roman" w:eastAsia="Arial" w:hAnsi="Times New Roman" w:cs="Times New Roman"/>
                <w:color w:val="000000"/>
                <w:sz w:val="24"/>
                <w:szCs w:val="24"/>
                <w:lang w:eastAsia="ru-RU" w:bidi="ru-RU"/>
              </w:rPr>
              <w:t>8</w:t>
            </w:r>
          </w:p>
        </w:tc>
        <w:tc>
          <w:tcPr>
            <w:tcW w:w="1845" w:type="dxa"/>
            <w:tcBorders>
              <w:top w:val="single" w:sz="4" w:space="0" w:color="auto"/>
              <w:left w:val="single" w:sz="4" w:space="0" w:color="auto"/>
              <w:bottom w:val="single" w:sz="4" w:space="0" w:color="auto"/>
              <w:right w:val="single" w:sz="4" w:space="0" w:color="auto"/>
            </w:tcBorders>
            <w:shd w:val="clear" w:color="auto" w:fill="FFFFFF"/>
            <w:hideMark/>
          </w:tcPr>
          <w:p w14:paraId="4ADA345E" w14:textId="77777777" w:rsidR="009E04B9" w:rsidRPr="009E04B9" w:rsidRDefault="009E04B9" w:rsidP="00463E50">
            <w:pPr>
              <w:widowControl w:val="0"/>
              <w:spacing w:after="0" w:line="240" w:lineRule="auto"/>
              <w:jc w:val="center"/>
              <w:rPr>
                <w:rFonts w:ascii="Times New Roman" w:eastAsia="Arial" w:hAnsi="Times New Roman" w:cs="Times New Roman"/>
                <w:sz w:val="24"/>
                <w:szCs w:val="24"/>
              </w:rPr>
            </w:pPr>
            <w:r w:rsidRPr="009E04B9">
              <w:rPr>
                <w:rFonts w:ascii="Times New Roman" w:eastAsia="Arial" w:hAnsi="Times New Roman" w:cs="Times New Roman"/>
                <w:color w:val="000000"/>
                <w:sz w:val="24"/>
                <w:szCs w:val="24"/>
                <w:lang w:eastAsia="ru-RU" w:bidi="ru-RU"/>
              </w:rPr>
              <w:t>17,</w:t>
            </w:r>
            <w:r w:rsidR="00463E50">
              <w:rPr>
                <w:rFonts w:ascii="Times New Roman" w:eastAsia="Arial" w:hAnsi="Times New Roman" w:cs="Times New Roman"/>
                <w:color w:val="000000"/>
                <w:sz w:val="24"/>
                <w:szCs w:val="24"/>
                <w:lang w:eastAsia="ru-RU" w:bidi="ru-RU"/>
              </w:rPr>
              <w:t>9</w:t>
            </w:r>
          </w:p>
        </w:tc>
      </w:tr>
      <w:tr w:rsidR="009E04B9" w:rsidRPr="009E04B9" w14:paraId="0F898D46" w14:textId="77777777" w:rsidTr="006D02E9">
        <w:trPr>
          <w:trHeight w:hRule="exact" w:val="410"/>
          <w:jc w:val="center"/>
        </w:trPr>
        <w:tc>
          <w:tcPr>
            <w:tcW w:w="71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B0459E" w14:textId="77777777" w:rsidR="009E04B9" w:rsidRPr="009E04B9" w:rsidRDefault="009E04B9" w:rsidP="009E04B9">
            <w:pPr>
              <w:widowControl w:val="0"/>
              <w:spacing w:after="0" w:line="240" w:lineRule="auto"/>
              <w:jc w:val="both"/>
              <w:rPr>
                <w:rFonts w:ascii="Times New Roman" w:eastAsia="Arial" w:hAnsi="Times New Roman" w:cs="Times New Roman"/>
                <w:sz w:val="24"/>
                <w:szCs w:val="24"/>
              </w:rPr>
            </w:pPr>
            <w:r w:rsidRPr="009E04B9">
              <w:rPr>
                <w:rFonts w:ascii="Times New Roman" w:eastAsia="Arial" w:hAnsi="Times New Roman" w:cs="Times New Roman"/>
                <w:color w:val="000000"/>
                <w:sz w:val="24"/>
                <w:szCs w:val="24"/>
                <w:lang w:eastAsia="ru-RU" w:bidi="ru-RU"/>
              </w:rPr>
              <w:t>2.</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6B6F07" w14:textId="77777777" w:rsidR="009E04B9" w:rsidRPr="009E04B9" w:rsidRDefault="009E04B9" w:rsidP="009E04B9">
            <w:pPr>
              <w:widowControl w:val="0"/>
              <w:spacing w:after="0" w:line="240" w:lineRule="auto"/>
              <w:rPr>
                <w:rFonts w:ascii="Times New Roman" w:eastAsia="Arial" w:hAnsi="Times New Roman" w:cs="Times New Roman"/>
                <w:sz w:val="24"/>
                <w:szCs w:val="24"/>
              </w:rPr>
            </w:pPr>
            <w:r w:rsidRPr="009E04B9">
              <w:rPr>
                <w:rFonts w:ascii="Times New Roman" w:eastAsia="Arial" w:hAnsi="Times New Roman" w:cs="Times New Roman"/>
                <w:color w:val="000000"/>
                <w:sz w:val="24"/>
                <w:szCs w:val="24"/>
                <w:lang w:eastAsia="ru-RU" w:bidi="ru-RU"/>
              </w:rPr>
              <w:t>Бег на 2000 м (мин, с)</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8F34F6" w14:textId="77777777" w:rsidR="009E04B9" w:rsidRPr="009E04B9" w:rsidRDefault="009E04B9" w:rsidP="009E04B9">
            <w:pPr>
              <w:widowControl w:val="0"/>
              <w:spacing w:after="0" w:line="240" w:lineRule="auto"/>
              <w:jc w:val="center"/>
              <w:rPr>
                <w:rFonts w:ascii="Times New Roman" w:eastAsia="Arial" w:hAnsi="Times New Roman" w:cs="Times New Roman"/>
                <w:sz w:val="24"/>
                <w:szCs w:val="24"/>
              </w:rPr>
            </w:pPr>
            <w:r w:rsidRPr="009E04B9">
              <w:rPr>
                <w:rFonts w:ascii="Times New Roman" w:eastAsia="Arial" w:hAnsi="Times New Roman" w:cs="Times New Roman"/>
                <w:color w:val="000000"/>
                <w:sz w:val="24"/>
                <w:szCs w:val="24"/>
                <w:lang w:eastAsia="ru-RU" w:bidi="ru-RU"/>
              </w:rPr>
              <w:t>-</w:t>
            </w:r>
          </w:p>
        </w:tc>
        <w:tc>
          <w:tcPr>
            <w:tcW w:w="1845"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CEF9DE6" w14:textId="77777777" w:rsidR="009E04B9" w:rsidRPr="009E04B9" w:rsidRDefault="009E04B9" w:rsidP="00463E50">
            <w:pPr>
              <w:widowControl w:val="0"/>
              <w:spacing w:after="0" w:line="240" w:lineRule="auto"/>
              <w:jc w:val="center"/>
              <w:rPr>
                <w:rFonts w:ascii="Times New Roman" w:eastAsia="Arial" w:hAnsi="Times New Roman" w:cs="Times New Roman"/>
                <w:sz w:val="24"/>
                <w:szCs w:val="24"/>
              </w:rPr>
            </w:pPr>
            <w:r w:rsidRPr="009E04B9">
              <w:rPr>
                <w:rFonts w:ascii="Times New Roman" w:eastAsia="Arial" w:hAnsi="Times New Roman" w:cs="Times New Roman"/>
                <w:color w:val="000000"/>
                <w:sz w:val="24"/>
                <w:szCs w:val="24"/>
                <w:lang w:eastAsia="ru-RU" w:bidi="ru-RU"/>
              </w:rPr>
              <w:t>12.</w:t>
            </w:r>
            <w:r w:rsidR="00463E50">
              <w:rPr>
                <w:rFonts w:ascii="Times New Roman" w:eastAsia="Arial" w:hAnsi="Times New Roman" w:cs="Times New Roman"/>
                <w:color w:val="000000"/>
                <w:sz w:val="24"/>
                <w:szCs w:val="24"/>
                <w:lang w:eastAsia="ru-RU" w:bidi="ru-RU"/>
              </w:rPr>
              <w:t>25</w:t>
            </w:r>
          </w:p>
        </w:tc>
      </w:tr>
      <w:tr w:rsidR="009E04B9" w:rsidRPr="009E04B9" w14:paraId="4809F4B8" w14:textId="77777777" w:rsidTr="006D02E9">
        <w:trPr>
          <w:trHeight w:hRule="exact" w:val="413"/>
          <w:jc w:val="center"/>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2AFD6EB4" w14:textId="77777777" w:rsidR="009E04B9" w:rsidRPr="009E04B9" w:rsidRDefault="009E04B9" w:rsidP="009E04B9">
            <w:pPr>
              <w:spacing w:after="0" w:line="240" w:lineRule="auto"/>
              <w:rPr>
                <w:rFonts w:ascii="Times New Roman" w:eastAsia="Arial" w:hAnsi="Times New Roman" w:cs="Times New Roman"/>
                <w:sz w:val="24"/>
                <w:szCs w:val="24"/>
              </w:rPr>
            </w:pP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8CB2AD" w14:textId="77777777" w:rsidR="009E04B9" w:rsidRPr="009E04B9" w:rsidRDefault="009E04B9" w:rsidP="009E04B9">
            <w:pPr>
              <w:widowControl w:val="0"/>
              <w:spacing w:after="0" w:line="240" w:lineRule="auto"/>
              <w:rPr>
                <w:rFonts w:ascii="Times New Roman" w:eastAsia="Arial" w:hAnsi="Times New Roman" w:cs="Times New Roman"/>
                <w:sz w:val="24"/>
                <w:szCs w:val="24"/>
              </w:rPr>
            </w:pPr>
            <w:r w:rsidRPr="009E04B9">
              <w:rPr>
                <w:rFonts w:ascii="Times New Roman" w:eastAsia="Arial" w:hAnsi="Times New Roman" w:cs="Times New Roman"/>
                <w:color w:val="000000"/>
                <w:sz w:val="24"/>
                <w:szCs w:val="24"/>
                <w:lang w:eastAsia="ru-RU" w:bidi="ru-RU"/>
              </w:rPr>
              <w:t>или бег на 3000 м (мин, с)</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AF7508" w14:textId="77777777" w:rsidR="009E04B9" w:rsidRPr="009E04B9" w:rsidRDefault="009E04B9" w:rsidP="00463E50">
            <w:pPr>
              <w:widowControl w:val="0"/>
              <w:spacing w:after="0" w:line="240" w:lineRule="auto"/>
              <w:jc w:val="center"/>
              <w:rPr>
                <w:rFonts w:ascii="Times New Roman" w:eastAsia="Arial" w:hAnsi="Times New Roman" w:cs="Times New Roman"/>
                <w:sz w:val="24"/>
                <w:szCs w:val="24"/>
              </w:rPr>
            </w:pPr>
            <w:r w:rsidRPr="009E04B9">
              <w:rPr>
                <w:rFonts w:ascii="Times New Roman" w:eastAsia="Arial" w:hAnsi="Times New Roman" w:cs="Times New Roman"/>
                <w:color w:val="000000"/>
                <w:sz w:val="24"/>
                <w:szCs w:val="24"/>
                <w:lang w:eastAsia="ru-RU" w:bidi="ru-RU"/>
              </w:rPr>
              <w:t>15.</w:t>
            </w:r>
            <w:r w:rsidR="00463E50">
              <w:rPr>
                <w:rFonts w:ascii="Times New Roman" w:eastAsia="Arial" w:hAnsi="Times New Roman" w:cs="Times New Roman"/>
                <w:color w:val="000000"/>
                <w:sz w:val="24"/>
                <w:szCs w:val="24"/>
                <w:lang w:eastAsia="ru-RU" w:bidi="ru-RU"/>
              </w:rPr>
              <w:t>20</w:t>
            </w:r>
          </w:p>
        </w:tc>
        <w:tc>
          <w:tcPr>
            <w:tcW w:w="18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299A1C" w14:textId="77777777" w:rsidR="009E04B9" w:rsidRPr="009E04B9" w:rsidRDefault="009E04B9" w:rsidP="009E04B9">
            <w:pPr>
              <w:widowControl w:val="0"/>
              <w:spacing w:after="0" w:line="240" w:lineRule="auto"/>
              <w:jc w:val="center"/>
              <w:rPr>
                <w:rFonts w:ascii="Times New Roman" w:eastAsia="Arial" w:hAnsi="Times New Roman" w:cs="Times New Roman"/>
                <w:sz w:val="24"/>
                <w:szCs w:val="24"/>
              </w:rPr>
            </w:pPr>
            <w:r w:rsidRPr="009E04B9">
              <w:rPr>
                <w:rFonts w:ascii="Times New Roman" w:eastAsia="Arial" w:hAnsi="Times New Roman" w:cs="Times New Roman"/>
                <w:color w:val="000000"/>
                <w:sz w:val="24"/>
                <w:szCs w:val="24"/>
                <w:lang w:eastAsia="ru-RU" w:bidi="ru-RU"/>
              </w:rPr>
              <w:t>-</w:t>
            </w:r>
          </w:p>
        </w:tc>
      </w:tr>
      <w:tr w:rsidR="009E04B9" w:rsidRPr="009E04B9" w14:paraId="3CA7E975" w14:textId="77777777" w:rsidTr="006D02E9">
        <w:trPr>
          <w:trHeight w:val="20"/>
          <w:jc w:val="center"/>
        </w:trPr>
        <w:tc>
          <w:tcPr>
            <w:tcW w:w="71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FE1ACC" w14:textId="77777777" w:rsidR="009E04B9" w:rsidRPr="009E04B9" w:rsidRDefault="009E04B9" w:rsidP="009E04B9">
            <w:pPr>
              <w:widowControl w:val="0"/>
              <w:spacing w:after="0" w:line="240" w:lineRule="auto"/>
              <w:jc w:val="both"/>
              <w:rPr>
                <w:rFonts w:ascii="Times New Roman" w:eastAsia="Arial" w:hAnsi="Times New Roman" w:cs="Times New Roman"/>
                <w:sz w:val="24"/>
                <w:szCs w:val="24"/>
              </w:rPr>
            </w:pPr>
            <w:r w:rsidRPr="009E04B9">
              <w:rPr>
                <w:rFonts w:ascii="Times New Roman" w:eastAsia="Arial" w:hAnsi="Times New Roman" w:cs="Times New Roman"/>
                <w:color w:val="000000"/>
                <w:sz w:val="24"/>
                <w:szCs w:val="24"/>
                <w:lang w:eastAsia="ru-RU" w:bidi="ru-RU"/>
              </w:rPr>
              <w:t>3.</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56E9C9" w14:textId="77777777" w:rsidR="009E04B9" w:rsidRPr="009E04B9" w:rsidRDefault="009E04B9" w:rsidP="009E04B9">
            <w:pPr>
              <w:widowControl w:val="0"/>
              <w:spacing w:after="0" w:line="252" w:lineRule="auto"/>
              <w:rPr>
                <w:rFonts w:ascii="Times New Roman" w:eastAsia="Arial" w:hAnsi="Times New Roman" w:cs="Times New Roman"/>
                <w:sz w:val="24"/>
                <w:szCs w:val="24"/>
              </w:rPr>
            </w:pPr>
            <w:r w:rsidRPr="009E04B9">
              <w:rPr>
                <w:rFonts w:ascii="Times New Roman" w:eastAsia="Arial" w:hAnsi="Times New Roman" w:cs="Times New Roman"/>
                <w:color w:val="000000"/>
                <w:sz w:val="24"/>
                <w:szCs w:val="24"/>
                <w:lang w:eastAsia="ru-RU" w:bidi="ru-RU"/>
              </w:rPr>
              <w:t>Подтягивание из виса на высокой перекладине (количество раз)</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53B083" w14:textId="77777777" w:rsidR="009E04B9" w:rsidRPr="009E04B9" w:rsidRDefault="00463E50" w:rsidP="009E04B9">
            <w:pPr>
              <w:widowControl w:val="0"/>
              <w:spacing w:after="0" w:line="240" w:lineRule="auto"/>
              <w:jc w:val="center"/>
              <w:rPr>
                <w:rFonts w:ascii="Times New Roman" w:eastAsia="Arial" w:hAnsi="Times New Roman" w:cs="Times New Roman"/>
                <w:sz w:val="24"/>
                <w:szCs w:val="24"/>
              </w:rPr>
            </w:pPr>
            <w:r>
              <w:rPr>
                <w:rFonts w:ascii="Times New Roman" w:eastAsia="Arial" w:hAnsi="Times New Roman" w:cs="Times New Roman"/>
                <w:color w:val="000000"/>
                <w:sz w:val="24"/>
                <w:szCs w:val="24"/>
                <w:lang w:eastAsia="ru-RU" w:bidi="ru-RU"/>
              </w:rPr>
              <w:t>8</w:t>
            </w:r>
          </w:p>
        </w:tc>
        <w:tc>
          <w:tcPr>
            <w:tcW w:w="18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A79264" w14:textId="77777777" w:rsidR="009E04B9" w:rsidRPr="009E04B9" w:rsidRDefault="009E04B9" w:rsidP="009E04B9">
            <w:pPr>
              <w:widowControl w:val="0"/>
              <w:spacing w:after="0" w:line="240" w:lineRule="auto"/>
              <w:jc w:val="center"/>
              <w:rPr>
                <w:rFonts w:ascii="Times New Roman" w:eastAsia="Arial" w:hAnsi="Times New Roman" w:cs="Times New Roman"/>
                <w:sz w:val="24"/>
                <w:szCs w:val="24"/>
              </w:rPr>
            </w:pPr>
            <w:r w:rsidRPr="009E04B9">
              <w:rPr>
                <w:rFonts w:ascii="Times New Roman" w:eastAsia="Arial" w:hAnsi="Times New Roman" w:cs="Times New Roman"/>
                <w:color w:val="000000"/>
                <w:sz w:val="24"/>
                <w:szCs w:val="24"/>
                <w:lang w:eastAsia="ru-RU" w:bidi="ru-RU"/>
              </w:rPr>
              <w:t>-</w:t>
            </w:r>
          </w:p>
        </w:tc>
      </w:tr>
      <w:tr w:rsidR="009E04B9" w:rsidRPr="009E04B9" w14:paraId="27287937" w14:textId="77777777" w:rsidTr="006D02E9">
        <w:trPr>
          <w:trHeight w:val="20"/>
          <w:jc w:val="center"/>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10B41342" w14:textId="77777777" w:rsidR="009E04B9" w:rsidRPr="009E04B9" w:rsidRDefault="009E04B9" w:rsidP="009E04B9">
            <w:pPr>
              <w:spacing w:after="0" w:line="240" w:lineRule="auto"/>
              <w:rPr>
                <w:rFonts w:ascii="Times New Roman" w:eastAsia="Arial" w:hAnsi="Times New Roman" w:cs="Times New Roman"/>
                <w:sz w:val="24"/>
                <w:szCs w:val="24"/>
              </w:rPr>
            </w:pP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539813" w14:textId="77777777" w:rsidR="009E04B9" w:rsidRPr="009E04B9" w:rsidRDefault="009E04B9" w:rsidP="009E04B9">
            <w:pPr>
              <w:widowControl w:val="0"/>
              <w:spacing w:after="0" w:line="252" w:lineRule="auto"/>
              <w:rPr>
                <w:rFonts w:ascii="Times New Roman" w:eastAsia="Arial" w:hAnsi="Times New Roman" w:cs="Times New Roman"/>
                <w:sz w:val="24"/>
                <w:szCs w:val="24"/>
              </w:rPr>
            </w:pPr>
            <w:r w:rsidRPr="009E04B9">
              <w:rPr>
                <w:rFonts w:ascii="Times New Roman" w:eastAsia="Arial" w:hAnsi="Times New Roman" w:cs="Times New Roman"/>
                <w:color w:val="000000"/>
                <w:sz w:val="24"/>
                <w:szCs w:val="24"/>
                <w:lang w:eastAsia="ru-RU" w:bidi="ru-RU"/>
              </w:rPr>
              <w:t>или подтягивание из виса лёжа на низкой перекладине 90 см (количество раз)</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FE0D96" w14:textId="77777777" w:rsidR="009E04B9" w:rsidRPr="009E04B9" w:rsidRDefault="009E04B9" w:rsidP="009E04B9">
            <w:pPr>
              <w:widowControl w:val="0"/>
              <w:spacing w:after="0" w:line="240" w:lineRule="auto"/>
              <w:jc w:val="center"/>
              <w:rPr>
                <w:rFonts w:ascii="Times New Roman" w:eastAsia="Arial" w:hAnsi="Times New Roman" w:cs="Times New Roman"/>
                <w:sz w:val="24"/>
                <w:szCs w:val="24"/>
              </w:rPr>
            </w:pPr>
            <w:r w:rsidRPr="009E04B9">
              <w:rPr>
                <w:rFonts w:ascii="Times New Roman" w:eastAsia="Arial" w:hAnsi="Times New Roman" w:cs="Times New Roman"/>
                <w:color w:val="000000"/>
                <w:sz w:val="24"/>
                <w:szCs w:val="24"/>
                <w:lang w:eastAsia="ru-RU" w:bidi="ru-RU"/>
              </w:rPr>
              <w:t>-</w:t>
            </w:r>
          </w:p>
        </w:tc>
        <w:tc>
          <w:tcPr>
            <w:tcW w:w="18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5BF090" w14:textId="77777777" w:rsidR="009E04B9" w:rsidRPr="009E04B9" w:rsidRDefault="00463E50" w:rsidP="009E04B9">
            <w:pPr>
              <w:widowControl w:val="0"/>
              <w:spacing w:after="0" w:line="240" w:lineRule="auto"/>
              <w:jc w:val="center"/>
              <w:rPr>
                <w:rFonts w:ascii="Times New Roman" w:eastAsia="Arial" w:hAnsi="Times New Roman" w:cs="Times New Roman"/>
                <w:sz w:val="24"/>
                <w:szCs w:val="24"/>
              </w:rPr>
            </w:pPr>
            <w:r>
              <w:rPr>
                <w:rFonts w:ascii="Times New Roman" w:eastAsia="Arial" w:hAnsi="Times New Roman" w:cs="Times New Roman"/>
                <w:color w:val="000000"/>
                <w:sz w:val="24"/>
                <w:szCs w:val="24"/>
                <w:lang w:eastAsia="ru-RU" w:bidi="ru-RU"/>
              </w:rPr>
              <w:t>10</w:t>
            </w:r>
          </w:p>
        </w:tc>
      </w:tr>
      <w:tr w:rsidR="009E04B9" w:rsidRPr="009E04B9" w14:paraId="6AB10A1A" w14:textId="77777777" w:rsidTr="006D02E9">
        <w:trPr>
          <w:trHeight w:val="20"/>
          <w:jc w:val="center"/>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56BEEF99" w14:textId="77777777" w:rsidR="009E04B9" w:rsidRPr="009E04B9" w:rsidRDefault="009E04B9" w:rsidP="009E04B9">
            <w:pPr>
              <w:spacing w:after="0" w:line="240" w:lineRule="auto"/>
              <w:rPr>
                <w:rFonts w:ascii="Times New Roman" w:eastAsia="Arial" w:hAnsi="Times New Roman" w:cs="Times New Roman"/>
                <w:sz w:val="24"/>
                <w:szCs w:val="24"/>
              </w:rPr>
            </w:pP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FA9865" w14:textId="77777777" w:rsidR="009E04B9" w:rsidRPr="009E04B9" w:rsidRDefault="009E04B9" w:rsidP="009E04B9">
            <w:pPr>
              <w:widowControl w:val="0"/>
              <w:spacing w:after="0" w:line="252" w:lineRule="auto"/>
              <w:rPr>
                <w:rFonts w:ascii="Times New Roman" w:eastAsia="Arial" w:hAnsi="Times New Roman" w:cs="Times New Roman"/>
                <w:sz w:val="24"/>
                <w:szCs w:val="24"/>
              </w:rPr>
            </w:pPr>
            <w:r w:rsidRPr="009E04B9">
              <w:rPr>
                <w:rFonts w:ascii="Times New Roman" w:eastAsia="Arial" w:hAnsi="Times New Roman" w:cs="Times New Roman"/>
                <w:color w:val="000000"/>
                <w:sz w:val="24"/>
                <w:szCs w:val="24"/>
                <w:lang w:eastAsia="ru-RU" w:bidi="ru-RU"/>
              </w:rPr>
              <w:t>или рывок гири 16 кг (количество раз)</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B55666" w14:textId="77777777" w:rsidR="009E04B9" w:rsidRPr="009E04B9" w:rsidRDefault="00463E50" w:rsidP="009E04B9">
            <w:pPr>
              <w:widowControl w:val="0"/>
              <w:spacing w:after="0" w:line="240" w:lineRule="auto"/>
              <w:jc w:val="center"/>
              <w:rPr>
                <w:rFonts w:ascii="Times New Roman" w:eastAsia="Arial" w:hAnsi="Times New Roman" w:cs="Times New Roman"/>
                <w:sz w:val="24"/>
                <w:szCs w:val="24"/>
              </w:rPr>
            </w:pPr>
            <w:r>
              <w:rPr>
                <w:rFonts w:ascii="Times New Roman" w:eastAsia="Arial" w:hAnsi="Times New Roman" w:cs="Times New Roman"/>
                <w:color w:val="000000"/>
                <w:sz w:val="24"/>
                <w:szCs w:val="24"/>
                <w:lang w:eastAsia="ru-RU" w:bidi="ru-RU"/>
              </w:rPr>
              <w:t>14</w:t>
            </w:r>
          </w:p>
        </w:tc>
        <w:tc>
          <w:tcPr>
            <w:tcW w:w="18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C05CB3" w14:textId="77777777" w:rsidR="009E04B9" w:rsidRPr="009E04B9" w:rsidRDefault="009E04B9" w:rsidP="009E04B9">
            <w:pPr>
              <w:widowControl w:val="0"/>
              <w:spacing w:after="0" w:line="240" w:lineRule="auto"/>
              <w:jc w:val="center"/>
              <w:rPr>
                <w:rFonts w:ascii="Times New Roman" w:eastAsia="Arial" w:hAnsi="Times New Roman" w:cs="Times New Roman"/>
                <w:sz w:val="24"/>
                <w:szCs w:val="24"/>
              </w:rPr>
            </w:pPr>
            <w:r w:rsidRPr="009E04B9">
              <w:rPr>
                <w:rFonts w:ascii="Times New Roman" w:eastAsia="Arial" w:hAnsi="Times New Roman" w:cs="Times New Roman"/>
                <w:color w:val="000000"/>
                <w:sz w:val="24"/>
                <w:szCs w:val="24"/>
                <w:lang w:eastAsia="ru-RU" w:bidi="ru-RU"/>
              </w:rPr>
              <w:t>-</w:t>
            </w:r>
          </w:p>
        </w:tc>
      </w:tr>
      <w:tr w:rsidR="009E04B9" w:rsidRPr="009E04B9" w14:paraId="3FC585F6" w14:textId="77777777" w:rsidTr="006D02E9">
        <w:trPr>
          <w:trHeight w:val="20"/>
          <w:jc w:val="center"/>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24DD87CD" w14:textId="77777777" w:rsidR="009E04B9" w:rsidRPr="009E04B9" w:rsidRDefault="009E04B9" w:rsidP="009E04B9">
            <w:pPr>
              <w:spacing w:after="0" w:line="240" w:lineRule="auto"/>
              <w:rPr>
                <w:rFonts w:ascii="Times New Roman" w:eastAsia="Arial" w:hAnsi="Times New Roman" w:cs="Times New Roman"/>
                <w:sz w:val="24"/>
                <w:szCs w:val="24"/>
              </w:rPr>
            </w:pP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14:paraId="61AF7CB7" w14:textId="77777777" w:rsidR="009E04B9" w:rsidRPr="009E04B9" w:rsidRDefault="009E04B9" w:rsidP="009E04B9">
            <w:pPr>
              <w:widowControl w:val="0"/>
              <w:spacing w:after="0" w:line="256" w:lineRule="auto"/>
              <w:rPr>
                <w:rFonts w:ascii="Times New Roman" w:eastAsia="Arial" w:hAnsi="Times New Roman" w:cs="Times New Roman"/>
                <w:sz w:val="24"/>
                <w:szCs w:val="24"/>
              </w:rPr>
            </w:pPr>
            <w:r w:rsidRPr="009E04B9">
              <w:rPr>
                <w:rFonts w:ascii="Times New Roman" w:eastAsia="Arial" w:hAnsi="Times New Roman" w:cs="Times New Roman"/>
                <w:color w:val="000000"/>
                <w:sz w:val="24"/>
                <w:szCs w:val="24"/>
                <w:lang w:eastAsia="ru-RU" w:bidi="ru-RU"/>
              </w:rPr>
              <w:t>или сгибание и разгибание рук в упоре лёжа на полу (количество раз)</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506FFE" w14:textId="77777777" w:rsidR="009E04B9" w:rsidRPr="009E04B9" w:rsidRDefault="00463E50" w:rsidP="009E04B9">
            <w:pPr>
              <w:widowControl w:val="0"/>
              <w:spacing w:after="0" w:line="240" w:lineRule="auto"/>
              <w:jc w:val="center"/>
              <w:rPr>
                <w:rFonts w:ascii="Times New Roman" w:eastAsia="Arial" w:hAnsi="Times New Roman" w:cs="Times New Roman"/>
                <w:sz w:val="24"/>
                <w:szCs w:val="24"/>
              </w:rPr>
            </w:pPr>
            <w:r>
              <w:rPr>
                <w:rFonts w:ascii="Times New Roman" w:eastAsia="Arial" w:hAnsi="Times New Roman" w:cs="Times New Roman"/>
                <w:color w:val="000000"/>
                <w:sz w:val="24"/>
                <w:szCs w:val="24"/>
                <w:lang w:eastAsia="ru-RU" w:bidi="ru-RU"/>
              </w:rPr>
              <w:t>25</w:t>
            </w:r>
          </w:p>
        </w:tc>
        <w:tc>
          <w:tcPr>
            <w:tcW w:w="18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E53240" w14:textId="77777777" w:rsidR="009E04B9" w:rsidRPr="009E04B9" w:rsidRDefault="00463E50" w:rsidP="009E04B9">
            <w:pPr>
              <w:widowControl w:val="0"/>
              <w:spacing w:after="0" w:line="240" w:lineRule="auto"/>
              <w:jc w:val="center"/>
              <w:rPr>
                <w:rFonts w:ascii="Times New Roman" w:eastAsia="Arial" w:hAnsi="Times New Roman" w:cs="Times New Roman"/>
                <w:sz w:val="24"/>
                <w:szCs w:val="24"/>
              </w:rPr>
            </w:pPr>
            <w:r>
              <w:rPr>
                <w:rFonts w:ascii="Times New Roman" w:eastAsia="Arial" w:hAnsi="Times New Roman" w:cs="Times New Roman"/>
                <w:color w:val="000000"/>
                <w:sz w:val="24"/>
                <w:szCs w:val="24"/>
                <w:lang w:eastAsia="ru-RU" w:bidi="ru-RU"/>
              </w:rPr>
              <w:t>8</w:t>
            </w:r>
          </w:p>
        </w:tc>
      </w:tr>
      <w:tr w:rsidR="009E04B9" w:rsidRPr="009E04B9" w14:paraId="0533796D" w14:textId="77777777" w:rsidTr="006D02E9">
        <w:trPr>
          <w:trHeight w:val="20"/>
          <w:jc w:val="center"/>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B0F780" w14:textId="77777777" w:rsidR="009E04B9" w:rsidRPr="009E04B9" w:rsidRDefault="009E04B9" w:rsidP="009E04B9">
            <w:pPr>
              <w:widowControl w:val="0"/>
              <w:spacing w:after="0" w:line="240" w:lineRule="auto"/>
              <w:jc w:val="both"/>
              <w:rPr>
                <w:rFonts w:ascii="Times New Roman" w:eastAsia="Arial" w:hAnsi="Times New Roman" w:cs="Times New Roman"/>
                <w:sz w:val="24"/>
                <w:szCs w:val="24"/>
              </w:rPr>
            </w:pPr>
            <w:r w:rsidRPr="009E04B9">
              <w:rPr>
                <w:rFonts w:ascii="Times New Roman" w:eastAsia="Arial" w:hAnsi="Times New Roman" w:cs="Times New Roman"/>
                <w:color w:val="000000"/>
                <w:sz w:val="24"/>
                <w:szCs w:val="24"/>
                <w:lang w:eastAsia="ru-RU" w:bidi="ru-RU"/>
              </w:rPr>
              <w:t>4.</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13A7C3" w14:textId="77777777" w:rsidR="009E04B9" w:rsidRPr="009E04B9" w:rsidRDefault="009E04B9" w:rsidP="009E04B9">
            <w:pPr>
              <w:widowControl w:val="0"/>
              <w:spacing w:after="0" w:line="252" w:lineRule="auto"/>
              <w:rPr>
                <w:rFonts w:ascii="Times New Roman" w:eastAsia="Arial" w:hAnsi="Times New Roman" w:cs="Times New Roman"/>
                <w:sz w:val="24"/>
                <w:szCs w:val="24"/>
              </w:rPr>
            </w:pPr>
            <w:r w:rsidRPr="009E04B9">
              <w:rPr>
                <w:rFonts w:ascii="Times New Roman" w:eastAsia="Arial" w:hAnsi="Times New Roman" w:cs="Times New Roman"/>
                <w:color w:val="000000"/>
                <w:sz w:val="24"/>
                <w:szCs w:val="24"/>
                <w:lang w:eastAsia="ru-RU" w:bidi="ru-RU"/>
              </w:rPr>
              <w:t>Наклон вперёд из положения стоя на гимнастической скамье (от уровня скамьи - см)</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17E1DF" w14:textId="77777777" w:rsidR="009E04B9" w:rsidRPr="009E04B9" w:rsidRDefault="009E04B9" w:rsidP="009E04B9">
            <w:pPr>
              <w:widowControl w:val="0"/>
              <w:spacing w:after="0" w:line="240" w:lineRule="auto"/>
              <w:jc w:val="center"/>
              <w:rPr>
                <w:rFonts w:ascii="Times New Roman" w:eastAsia="Arial" w:hAnsi="Times New Roman" w:cs="Times New Roman"/>
                <w:sz w:val="24"/>
                <w:szCs w:val="24"/>
              </w:rPr>
            </w:pPr>
            <w:r w:rsidRPr="009E04B9">
              <w:rPr>
                <w:rFonts w:ascii="Times New Roman" w:eastAsia="Arial" w:hAnsi="Times New Roman" w:cs="Times New Roman"/>
                <w:color w:val="000000"/>
                <w:sz w:val="24"/>
                <w:szCs w:val="24"/>
                <w:lang w:eastAsia="ru-RU" w:bidi="ru-RU"/>
              </w:rPr>
              <w:t>+6</w:t>
            </w:r>
          </w:p>
        </w:tc>
        <w:tc>
          <w:tcPr>
            <w:tcW w:w="18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40EF91" w14:textId="77777777" w:rsidR="009E04B9" w:rsidRPr="009E04B9" w:rsidRDefault="009E04B9" w:rsidP="009E04B9">
            <w:pPr>
              <w:widowControl w:val="0"/>
              <w:spacing w:after="0" w:line="240" w:lineRule="auto"/>
              <w:jc w:val="center"/>
              <w:rPr>
                <w:rFonts w:ascii="Times New Roman" w:eastAsia="Arial" w:hAnsi="Times New Roman" w:cs="Times New Roman"/>
                <w:sz w:val="24"/>
                <w:szCs w:val="24"/>
              </w:rPr>
            </w:pPr>
            <w:r w:rsidRPr="009E04B9">
              <w:rPr>
                <w:rFonts w:ascii="Times New Roman" w:eastAsia="Arial" w:hAnsi="Times New Roman" w:cs="Times New Roman"/>
                <w:color w:val="000000"/>
                <w:sz w:val="24"/>
                <w:szCs w:val="24"/>
                <w:lang w:eastAsia="ru-RU" w:bidi="ru-RU"/>
              </w:rPr>
              <w:t>+7</w:t>
            </w:r>
          </w:p>
        </w:tc>
      </w:tr>
      <w:tr w:rsidR="009E04B9" w:rsidRPr="009E04B9" w14:paraId="21DBE320" w14:textId="77777777" w:rsidTr="006D02E9">
        <w:trPr>
          <w:trHeight w:val="354"/>
          <w:jc w:val="center"/>
        </w:trPr>
        <w:tc>
          <w:tcPr>
            <w:tcW w:w="8792"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2C605DE" w14:textId="77777777" w:rsidR="009E04B9" w:rsidRPr="009E04B9" w:rsidRDefault="009E04B9" w:rsidP="009E04B9">
            <w:pPr>
              <w:spacing w:after="160" w:line="256" w:lineRule="auto"/>
              <w:jc w:val="center"/>
              <w:rPr>
                <w:rFonts w:ascii="Times New Roman" w:eastAsia="Microsoft Sans Serif" w:hAnsi="Times New Roman" w:cs="Times New Roman"/>
                <w:color w:val="000000"/>
                <w:sz w:val="24"/>
                <w:szCs w:val="24"/>
                <w:lang w:eastAsia="ru-RU" w:bidi="ru-RU"/>
              </w:rPr>
            </w:pPr>
            <w:r w:rsidRPr="009E04B9">
              <w:rPr>
                <w:rFonts w:ascii="Times New Roman" w:eastAsia="Arial" w:hAnsi="Times New Roman" w:cs="Times New Roman"/>
                <w:b/>
                <w:bCs/>
                <w:color w:val="000000"/>
                <w:sz w:val="24"/>
                <w:szCs w:val="24"/>
                <w:lang w:eastAsia="ru-RU" w:bidi="ru-RU"/>
              </w:rPr>
              <w:t>Испытания (тесты) по выбору</w:t>
            </w:r>
          </w:p>
        </w:tc>
      </w:tr>
      <w:tr w:rsidR="009E04B9" w:rsidRPr="009E04B9" w14:paraId="13E55851" w14:textId="77777777" w:rsidTr="006D02E9">
        <w:trPr>
          <w:trHeight w:val="20"/>
          <w:jc w:val="center"/>
        </w:trPr>
        <w:tc>
          <w:tcPr>
            <w:tcW w:w="71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BA5156D" w14:textId="77777777" w:rsidR="009E04B9" w:rsidRPr="009E04B9" w:rsidRDefault="009E04B9" w:rsidP="009E04B9">
            <w:pPr>
              <w:widowControl w:val="0"/>
              <w:spacing w:after="0" w:line="240" w:lineRule="auto"/>
              <w:jc w:val="both"/>
              <w:rPr>
                <w:rFonts w:ascii="Times New Roman" w:eastAsia="Arial" w:hAnsi="Times New Roman" w:cs="Times New Roman"/>
                <w:sz w:val="24"/>
                <w:szCs w:val="24"/>
              </w:rPr>
            </w:pPr>
            <w:r w:rsidRPr="009E04B9">
              <w:rPr>
                <w:rFonts w:ascii="Times New Roman" w:eastAsia="Arial" w:hAnsi="Times New Roman" w:cs="Times New Roman"/>
                <w:color w:val="000000"/>
                <w:sz w:val="24"/>
                <w:szCs w:val="24"/>
                <w:lang w:eastAsia="ru-RU" w:bidi="ru-RU"/>
              </w:rPr>
              <w:t>5.</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7339F0F" w14:textId="77777777" w:rsidR="009E04B9" w:rsidRPr="009E04B9" w:rsidRDefault="009E04B9" w:rsidP="009E04B9">
            <w:pPr>
              <w:widowControl w:val="0"/>
              <w:spacing w:after="0" w:line="240" w:lineRule="auto"/>
              <w:rPr>
                <w:rFonts w:ascii="Times New Roman" w:eastAsia="Arial" w:hAnsi="Times New Roman" w:cs="Times New Roman"/>
                <w:sz w:val="24"/>
                <w:szCs w:val="24"/>
              </w:rPr>
            </w:pPr>
            <w:r w:rsidRPr="009E04B9">
              <w:rPr>
                <w:rFonts w:ascii="Times New Roman" w:eastAsia="Arial" w:hAnsi="Times New Roman" w:cs="Times New Roman"/>
                <w:color w:val="000000"/>
                <w:sz w:val="24"/>
                <w:szCs w:val="24"/>
                <w:lang w:eastAsia="ru-RU" w:bidi="ru-RU"/>
              </w:rPr>
              <w:t xml:space="preserve">Челночный бег </w:t>
            </w:r>
            <w:r w:rsidRPr="009E04B9">
              <w:rPr>
                <w:rFonts w:ascii="Times New Roman" w:eastAsia="Arial" w:hAnsi="Times New Roman" w:cs="Times New Roman"/>
                <w:color w:val="000000"/>
                <w:sz w:val="24"/>
                <w:szCs w:val="24"/>
                <w:lang w:eastAsia="ru-RU" w:bidi="en-US"/>
              </w:rPr>
              <w:t>3</w:t>
            </w:r>
            <w:r w:rsidRPr="009E04B9">
              <w:rPr>
                <w:rFonts w:ascii="Times New Roman" w:eastAsia="Arial" w:hAnsi="Times New Roman" w:cs="Times New Roman"/>
                <w:color w:val="000000"/>
                <w:sz w:val="24"/>
                <w:szCs w:val="24"/>
                <w:lang w:val="en-US" w:eastAsia="ru-RU" w:bidi="en-US"/>
              </w:rPr>
              <w:t>x</w:t>
            </w:r>
            <w:r w:rsidRPr="009E04B9">
              <w:rPr>
                <w:rFonts w:ascii="Times New Roman" w:eastAsia="Arial" w:hAnsi="Times New Roman" w:cs="Times New Roman"/>
                <w:color w:val="000000"/>
                <w:sz w:val="24"/>
                <w:szCs w:val="24"/>
                <w:lang w:eastAsia="ru-RU" w:bidi="en-US"/>
              </w:rPr>
              <w:t xml:space="preserve">10 </w:t>
            </w:r>
            <w:r w:rsidRPr="009E04B9">
              <w:rPr>
                <w:rFonts w:ascii="Times New Roman" w:eastAsia="Arial" w:hAnsi="Times New Roman" w:cs="Times New Roman"/>
                <w:color w:val="000000"/>
                <w:sz w:val="24"/>
                <w:szCs w:val="24"/>
                <w:lang w:eastAsia="ru-RU" w:bidi="ru-RU"/>
              </w:rPr>
              <w:t>м (с)</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69DF95" w14:textId="77777777" w:rsidR="009E04B9" w:rsidRPr="009E04B9" w:rsidRDefault="009E04B9" w:rsidP="009E04B9">
            <w:pPr>
              <w:widowControl w:val="0"/>
              <w:spacing w:after="0" w:line="240" w:lineRule="auto"/>
              <w:jc w:val="center"/>
              <w:rPr>
                <w:rFonts w:ascii="Times New Roman" w:eastAsia="Arial" w:hAnsi="Times New Roman" w:cs="Times New Roman"/>
                <w:sz w:val="24"/>
                <w:szCs w:val="24"/>
              </w:rPr>
            </w:pPr>
            <w:r w:rsidRPr="009E04B9">
              <w:rPr>
                <w:rFonts w:ascii="Times New Roman" w:eastAsia="Arial" w:hAnsi="Times New Roman" w:cs="Times New Roman"/>
                <w:color w:val="000000"/>
                <w:sz w:val="24"/>
                <w:szCs w:val="24"/>
                <w:lang w:eastAsia="ru-RU" w:bidi="ru-RU"/>
              </w:rPr>
              <w:t>7,9</w:t>
            </w:r>
          </w:p>
        </w:tc>
        <w:tc>
          <w:tcPr>
            <w:tcW w:w="18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B34EDD" w14:textId="77777777" w:rsidR="009E04B9" w:rsidRPr="009E04B9" w:rsidRDefault="009E04B9" w:rsidP="009E04B9">
            <w:pPr>
              <w:widowControl w:val="0"/>
              <w:spacing w:after="0" w:line="240" w:lineRule="auto"/>
              <w:jc w:val="center"/>
              <w:rPr>
                <w:rFonts w:ascii="Times New Roman" w:eastAsia="Arial" w:hAnsi="Times New Roman" w:cs="Times New Roman"/>
                <w:sz w:val="24"/>
                <w:szCs w:val="24"/>
              </w:rPr>
            </w:pPr>
            <w:r w:rsidRPr="009E04B9">
              <w:rPr>
                <w:rFonts w:ascii="Times New Roman" w:eastAsia="Arial" w:hAnsi="Times New Roman" w:cs="Times New Roman"/>
                <w:color w:val="000000"/>
                <w:sz w:val="24"/>
                <w:szCs w:val="24"/>
                <w:lang w:eastAsia="ru-RU" w:bidi="ru-RU"/>
              </w:rPr>
              <w:t>8,9</w:t>
            </w:r>
          </w:p>
        </w:tc>
      </w:tr>
      <w:tr w:rsidR="009E04B9" w:rsidRPr="009E04B9" w14:paraId="5E1853E7" w14:textId="77777777" w:rsidTr="006D02E9">
        <w:trPr>
          <w:trHeight w:val="20"/>
          <w:jc w:val="center"/>
        </w:trPr>
        <w:tc>
          <w:tcPr>
            <w:tcW w:w="71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79E1B5" w14:textId="77777777" w:rsidR="009E04B9" w:rsidRPr="009E04B9" w:rsidRDefault="009E04B9" w:rsidP="009E04B9">
            <w:pPr>
              <w:widowControl w:val="0"/>
              <w:spacing w:after="0" w:line="240" w:lineRule="auto"/>
              <w:jc w:val="both"/>
              <w:rPr>
                <w:rFonts w:ascii="Times New Roman" w:eastAsia="Arial" w:hAnsi="Times New Roman" w:cs="Times New Roman"/>
                <w:sz w:val="24"/>
                <w:szCs w:val="24"/>
              </w:rPr>
            </w:pPr>
            <w:r w:rsidRPr="009E04B9">
              <w:rPr>
                <w:rFonts w:ascii="Times New Roman" w:eastAsia="Arial" w:hAnsi="Times New Roman" w:cs="Times New Roman"/>
                <w:color w:val="000000"/>
                <w:sz w:val="24"/>
                <w:szCs w:val="24"/>
                <w:lang w:eastAsia="ru-RU" w:bidi="ru-RU"/>
              </w:rPr>
              <w:t>6.</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ED4C521" w14:textId="77777777" w:rsidR="009E04B9" w:rsidRPr="009E04B9" w:rsidRDefault="009E04B9" w:rsidP="009E04B9">
            <w:pPr>
              <w:widowControl w:val="0"/>
              <w:spacing w:after="0" w:line="240" w:lineRule="auto"/>
              <w:rPr>
                <w:rFonts w:ascii="Times New Roman" w:eastAsia="Arial" w:hAnsi="Times New Roman" w:cs="Times New Roman"/>
                <w:sz w:val="24"/>
                <w:szCs w:val="24"/>
              </w:rPr>
            </w:pPr>
            <w:r w:rsidRPr="009E04B9">
              <w:rPr>
                <w:rFonts w:ascii="Times New Roman" w:eastAsia="Arial" w:hAnsi="Times New Roman" w:cs="Times New Roman"/>
                <w:color w:val="000000"/>
                <w:sz w:val="24"/>
                <w:szCs w:val="24"/>
                <w:lang w:eastAsia="ru-RU" w:bidi="ru-RU"/>
              </w:rPr>
              <w:t>Прыжок в длину с разбега (см)</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9B5DCE" w14:textId="77777777" w:rsidR="009E04B9" w:rsidRPr="009E04B9" w:rsidRDefault="009E04B9" w:rsidP="009E04B9">
            <w:pPr>
              <w:widowControl w:val="0"/>
              <w:spacing w:after="0" w:line="240" w:lineRule="auto"/>
              <w:jc w:val="center"/>
              <w:rPr>
                <w:rFonts w:ascii="Times New Roman" w:eastAsia="Arial" w:hAnsi="Times New Roman" w:cs="Times New Roman"/>
                <w:sz w:val="24"/>
                <w:szCs w:val="24"/>
              </w:rPr>
            </w:pPr>
            <w:r w:rsidRPr="009E04B9">
              <w:rPr>
                <w:rFonts w:ascii="Times New Roman" w:eastAsia="Arial" w:hAnsi="Times New Roman" w:cs="Times New Roman"/>
                <w:color w:val="000000"/>
                <w:sz w:val="24"/>
                <w:szCs w:val="24"/>
                <w:lang w:eastAsia="ru-RU" w:bidi="ru-RU"/>
              </w:rPr>
              <w:t>375</w:t>
            </w:r>
          </w:p>
        </w:tc>
        <w:tc>
          <w:tcPr>
            <w:tcW w:w="18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6A6101" w14:textId="77777777" w:rsidR="009E04B9" w:rsidRPr="009E04B9" w:rsidRDefault="009E04B9" w:rsidP="009E04B9">
            <w:pPr>
              <w:widowControl w:val="0"/>
              <w:spacing w:after="0" w:line="240" w:lineRule="auto"/>
              <w:jc w:val="center"/>
              <w:rPr>
                <w:rFonts w:ascii="Times New Roman" w:eastAsia="Arial" w:hAnsi="Times New Roman" w:cs="Times New Roman"/>
                <w:sz w:val="24"/>
                <w:szCs w:val="24"/>
              </w:rPr>
            </w:pPr>
            <w:r w:rsidRPr="009E04B9">
              <w:rPr>
                <w:rFonts w:ascii="Times New Roman" w:eastAsia="Arial" w:hAnsi="Times New Roman" w:cs="Times New Roman"/>
                <w:color w:val="000000"/>
                <w:sz w:val="24"/>
                <w:szCs w:val="24"/>
                <w:lang w:eastAsia="ru-RU" w:bidi="ru-RU"/>
              </w:rPr>
              <w:t>285</w:t>
            </w:r>
          </w:p>
        </w:tc>
      </w:tr>
      <w:tr w:rsidR="009E04B9" w:rsidRPr="009E04B9" w14:paraId="5261AD89" w14:textId="77777777" w:rsidTr="006D02E9">
        <w:trPr>
          <w:trHeight w:val="20"/>
          <w:jc w:val="center"/>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6657BE86" w14:textId="77777777" w:rsidR="009E04B9" w:rsidRPr="009E04B9" w:rsidRDefault="009E04B9" w:rsidP="009E04B9">
            <w:pPr>
              <w:spacing w:after="0" w:line="240" w:lineRule="auto"/>
              <w:rPr>
                <w:rFonts w:ascii="Times New Roman" w:eastAsia="Arial" w:hAnsi="Times New Roman" w:cs="Times New Roman"/>
                <w:sz w:val="24"/>
                <w:szCs w:val="24"/>
              </w:rPr>
            </w:pPr>
          </w:p>
        </w:tc>
        <w:tc>
          <w:tcPr>
            <w:tcW w:w="4819"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F351350" w14:textId="77777777" w:rsidR="009E04B9" w:rsidRPr="009E04B9" w:rsidRDefault="009E04B9" w:rsidP="009E04B9">
            <w:pPr>
              <w:widowControl w:val="0"/>
              <w:spacing w:after="0" w:line="252" w:lineRule="auto"/>
              <w:rPr>
                <w:rFonts w:ascii="Times New Roman" w:eastAsia="Arial" w:hAnsi="Times New Roman" w:cs="Times New Roman"/>
                <w:sz w:val="24"/>
                <w:szCs w:val="24"/>
              </w:rPr>
            </w:pPr>
            <w:r w:rsidRPr="009E04B9">
              <w:rPr>
                <w:rFonts w:ascii="Times New Roman" w:eastAsia="Arial" w:hAnsi="Times New Roman" w:cs="Times New Roman"/>
                <w:color w:val="000000"/>
                <w:sz w:val="24"/>
                <w:szCs w:val="24"/>
                <w:lang w:eastAsia="ru-RU" w:bidi="ru-RU"/>
              </w:rPr>
              <w:t>или прыжок в длину с места толчком двумя ногами (см)</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32CED6" w14:textId="77777777" w:rsidR="009E04B9" w:rsidRPr="009E04B9" w:rsidRDefault="009E04B9" w:rsidP="00463E50">
            <w:pPr>
              <w:widowControl w:val="0"/>
              <w:spacing w:after="0" w:line="240" w:lineRule="auto"/>
              <w:jc w:val="center"/>
              <w:rPr>
                <w:rFonts w:ascii="Times New Roman" w:eastAsia="Arial" w:hAnsi="Times New Roman" w:cs="Times New Roman"/>
                <w:sz w:val="24"/>
                <w:szCs w:val="24"/>
              </w:rPr>
            </w:pPr>
            <w:r w:rsidRPr="009E04B9">
              <w:rPr>
                <w:rFonts w:ascii="Times New Roman" w:eastAsia="Arial" w:hAnsi="Times New Roman" w:cs="Times New Roman"/>
                <w:color w:val="000000"/>
                <w:sz w:val="24"/>
                <w:szCs w:val="24"/>
                <w:lang w:eastAsia="ru-RU" w:bidi="ru-RU"/>
              </w:rPr>
              <w:t>19</w:t>
            </w:r>
            <w:r w:rsidR="00463E50">
              <w:rPr>
                <w:rFonts w:ascii="Times New Roman" w:eastAsia="Arial" w:hAnsi="Times New Roman" w:cs="Times New Roman"/>
                <w:color w:val="000000"/>
                <w:sz w:val="24"/>
                <w:szCs w:val="24"/>
                <w:lang w:eastAsia="ru-RU" w:bidi="ru-RU"/>
              </w:rPr>
              <w:t>2</w:t>
            </w:r>
          </w:p>
        </w:tc>
        <w:tc>
          <w:tcPr>
            <w:tcW w:w="18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35BB5D" w14:textId="77777777" w:rsidR="009E04B9" w:rsidRPr="009E04B9" w:rsidRDefault="00463E50" w:rsidP="009E04B9">
            <w:pPr>
              <w:widowControl w:val="0"/>
              <w:spacing w:after="0" w:line="240" w:lineRule="auto"/>
              <w:jc w:val="center"/>
              <w:rPr>
                <w:rFonts w:ascii="Times New Roman" w:eastAsia="Arial" w:hAnsi="Times New Roman" w:cs="Times New Roman"/>
                <w:sz w:val="24"/>
                <w:szCs w:val="24"/>
              </w:rPr>
            </w:pPr>
            <w:r>
              <w:rPr>
                <w:rFonts w:ascii="Times New Roman" w:eastAsia="Arial" w:hAnsi="Times New Roman" w:cs="Times New Roman"/>
                <w:color w:val="000000"/>
                <w:sz w:val="24"/>
                <w:szCs w:val="24"/>
                <w:lang w:eastAsia="ru-RU" w:bidi="ru-RU"/>
              </w:rPr>
              <w:t>157</w:t>
            </w:r>
          </w:p>
        </w:tc>
      </w:tr>
      <w:tr w:rsidR="009E04B9" w:rsidRPr="009E04B9" w14:paraId="270AB2FA" w14:textId="77777777" w:rsidTr="006D02E9">
        <w:trPr>
          <w:trHeight w:val="20"/>
          <w:jc w:val="center"/>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4B36F1" w14:textId="77777777" w:rsidR="009E04B9" w:rsidRPr="009E04B9" w:rsidRDefault="009E04B9" w:rsidP="009E04B9">
            <w:pPr>
              <w:widowControl w:val="0"/>
              <w:spacing w:after="0" w:line="240" w:lineRule="auto"/>
              <w:jc w:val="both"/>
              <w:rPr>
                <w:rFonts w:ascii="Times New Roman" w:eastAsia="Arial" w:hAnsi="Times New Roman" w:cs="Times New Roman"/>
                <w:sz w:val="24"/>
                <w:szCs w:val="24"/>
              </w:rPr>
            </w:pPr>
            <w:r w:rsidRPr="009E04B9">
              <w:rPr>
                <w:rFonts w:ascii="Times New Roman" w:eastAsia="Arial" w:hAnsi="Times New Roman" w:cs="Times New Roman"/>
                <w:color w:val="000000"/>
                <w:sz w:val="24"/>
                <w:szCs w:val="24"/>
                <w:lang w:eastAsia="ru-RU" w:bidi="ru-RU"/>
              </w:rPr>
              <w:t>7.</w:t>
            </w: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14:paraId="48876AAE" w14:textId="77777777" w:rsidR="009E04B9" w:rsidRPr="009E04B9" w:rsidRDefault="009E04B9" w:rsidP="009E04B9">
            <w:pPr>
              <w:widowControl w:val="0"/>
              <w:spacing w:after="0" w:line="240" w:lineRule="auto"/>
              <w:jc w:val="both"/>
              <w:rPr>
                <w:rFonts w:ascii="Times New Roman" w:eastAsia="Arial" w:hAnsi="Times New Roman" w:cs="Times New Roman"/>
                <w:sz w:val="24"/>
                <w:szCs w:val="24"/>
              </w:rPr>
            </w:pPr>
            <w:r w:rsidRPr="009E04B9">
              <w:rPr>
                <w:rFonts w:ascii="Times New Roman" w:eastAsia="Arial" w:hAnsi="Times New Roman" w:cs="Times New Roman"/>
                <w:color w:val="000000"/>
                <w:sz w:val="24"/>
                <w:szCs w:val="24"/>
                <w:lang w:eastAsia="ru-RU" w:bidi="ru-RU"/>
              </w:rPr>
              <w:t>Поднимание туловища из положения лёжа на спине (количество раз за 1 мин)</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1478B8" w14:textId="77777777" w:rsidR="009E04B9" w:rsidRPr="009E04B9" w:rsidRDefault="00463E50" w:rsidP="009E04B9">
            <w:pPr>
              <w:widowControl w:val="0"/>
              <w:spacing w:after="0" w:line="240" w:lineRule="auto"/>
              <w:jc w:val="center"/>
              <w:rPr>
                <w:rFonts w:ascii="Times New Roman" w:eastAsia="Arial" w:hAnsi="Times New Roman" w:cs="Times New Roman"/>
                <w:sz w:val="24"/>
                <w:szCs w:val="24"/>
              </w:rPr>
            </w:pPr>
            <w:r>
              <w:rPr>
                <w:rFonts w:ascii="Times New Roman" w:eastAsia="Arial" w:hAnsi="Times New Roman" w:cs="Times New Roman"/>
                <w:color w:val="000000"/>
                <w:sz w:val="24"/>
                <w:szCs w:val="24"/>
                <w:lang w:eastAsia="ru-RU" w:bidi="ru-RU"/>
              </w:rPr>
              <w:t>35</w:t>
            </w:r>
          </w:p>
        </w:tc>
        <w:tc>
          <w:tcPr>
            <w:tcW w:w="18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67E6B6" w14:textId="77777777" w:rsidR="009E04B9" w:rsidRPr="009E04B9" w:rsidRDefault="00463E50" w:rsidP="009E04B9">
            <w:pPr>
              <w:widowControl w:val="0"/>
              <w:spacing w:after="0" w:line="240" w:lineRule="auto"/>
              <w:jc w:val="center"/>
              <w:rPr>
                <w:rFonts w:ascii="Times New Roman" w:eastAsia="Arial" w:hAnsi="Times New Roman" w:cs="Times New Roman"/>
                <w:sz w:val="24"/>
                <w:szCs w:val="24"/>
              </w:rPr>
            </w:pPr>
            <w:r>
              <w:rPr>
                <w:rFonts w:ascii="Times New Roman" w:eastAsia="Arial" w:hAnsi="Times New Roman" w:cs="Times New Roman"/>
                <w:color w:val="000000"/>
                <w:sz w:val="24"/>
                <w:szCs w:val="24"/>
                <w:lang w:eastAsia="ru-RU" w:bidi="ru-RU"/>
              </w:rPr>
              <w:t>32</w:t>
            </w:r>
          </w:p>
        </w:tc>
      </w:tr>
      <w:tr w:rsidR="009E04B9" w:rsidRPr="009E04B9" w14:paraId="3E486F8E" w14:textId="77777777" w:rsidTr="006D02E9">
        <w:trPr>
          <w:trHeight w:val="20"/>
          <w:jc w:val="center"/>
        </w:trPr>
        <w:tc>
          <w:tcPr>
            <w:tcW w:w="71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80F902" w14:textId="77777777" w:rsidR="009E04B9" w:rsidRPr="009E04B9" w:rsidRDefault="009E04B9" w:rsidP="009E04B9">
            <w:pPr>
              <w:widowControl w:val="0"/>
              <w:spacing w:after="0" w:line="240" w:lineRule="auto"/>
              <w:jc w:val="both"/>
              <w:rPr>
                <w:rFonts w:ascii="Times New Roman" w:eastAsia="Arial" w:hAnsi="Times New Roman" w:cs="Times New Roman"/>
                <w:sz w:val="24"/>
                <w:szCs w:val="24"/>
                <w:lang w:eastAsia="ru-RU" w:bidi="ru-RU"/>
              </w:rPr>
            </w:pPr>
            <w:r w:rsidRPr="009E04B9">
              <w:rPr>
                <w:rFonts w:ascii="Times New Roman" w:eastAsia="Arial" w:hAnsi="Times New Roman" w:cs="Times New Roman"/>
                <w:color w:val="000000"/>
                <w:sz w:val="24"/>
                <w:szCs w:val="24"/>
                <w:lang w:eastAsia="ru-RU" w:bidi="ru-RU"/>
              </w:rPr>
              <w:t>8.</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EDDB9E9" w14:textId="77777777" w:rsidR="009E04B9" w:rsidRPr="009E04B9" w:rsidRDefault="009E04B9" w:rsidP="009E04B9">
            <w:pPr>
              <w:widowControl w:val="0"/>
              <w:spacing w:after="0" w:line="240" w:lineRule="auto"/>
              <w:rPr>
                <w:rFonts w:ascii="Times New Roman" w:eastAsia="Arial" w:hAnsi="Times New Roman" w:cs="Times New Roman"/>
                <w:sz w:val="24"/>
                <w:szCs w:val="24"/>
                <w:lang w:eastAsia="ru-RU" w:bidi="ru-RU"/>
              </w:rPr>
            </w:pPr>
            <w:r w:rsidRPr="009E04B9">
              <w:rPr>
                <w:rFonts w:ascii="Times New Roman" w:eastAsia="Arial" w:hAnsi="Times New Roman" w:cs="Times New Roman"/>
                <w:color w:val="000000"/>
                <w:sz w:val="24"/>
                <w:szCs w:val="24"/>
                <w:lang w:eastAsia="ru-RU" w:bidi="ru-RU"/>
              </w:rPr>
              <w:t>Метание спортивного снаряда: весом 700 г (м)</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3206F9" w14:textId="77777777" w:rsidR="009E04B9" w:rsidRPr="009E04B9" w:rsidRDefault="009E04B9" w:rsidP="009E04B9">
            <w:pPr>
              <w:widowControl w:val="0"/>
              <w:spacing w:after="0" w:line="240" w:lineRule="auto"/>
              <w:jc w:val="center"/>
              <w:rPr>
                <w:rFonts w:ascii="Times New Roman" w:eastAsia="Arial" w:hAnsi="Times New Roman" w:cs="Times New Roman"/>
                <w:sz w:val="24"/>
                <w:szCs w:val="24"/>
                <w:lang w:eastAsia="ru-RU" w:bidi="ru-RU"/>
              </w:rPr>
            </w:pPr>
            <w:r w:rsidRPr="009E04B9">
              <w:rPr>
                <w:rFonts w:ascii="Times New Roman" w:eastAsia="Arial" w:hAnsi="Times New Roman" w:cs="Times New Roman"/>
                <w:color w:val="000000"/>
                <w:sz w:val="24"/>
                <w:szCs w:val="24"/>
                <w:lang w:eastAsia="ru-RU" w:bidi="ru-RU"/>
              </w:rPr>
              <w:t>27</w:t>
            </w:r>
          </w:p>
        </w:tc>
        <w:tc>
          <w:tcPr>
            <w:tcW w:w="18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424471" w14:textId="77777777" w:rsidR="009E04B9" w:rsidRPr="009E04B9" w:rsidRDefault="009E04B9" w:rsidP="009E04B9">
            <w:pPr>
              <w:widowControl w:val="0"/>
              <w:spacing w:after="0" w:line="240" w:lineRule="auto"/>
              <w:jc w:val="center"/>
              <w:rPr>
                <w:rFonts w:ascii="Times New Roman" w:eastAsia="Arial" w:hAnsi="Times New Roman" w:cs="Times New Roman"/>
                <w:sz w:val="24"/>
                <w:szCs w:val="24"/>
                <w:lang w:eastAsia="ru-RU" w:bidi="ru-RU"/>
              </w:rPr>
            </w:pPr>
            <w:r w:rsidRPr="009E04B9">
              <w:rPr>
                <w:rFonts w:ascii="Times New Roman" w:eastAsia="Arial" w:hAnsi="Times New Roman" w:cs="Times New Roman"/>
                <w:color w:val="000000"/>
                <w:sz w:val="24"/>
                <w:szCs w:val="24"/>
                <w:lang w:eastAsia="ru-RU" w:bidi="ru-RU"/>
              </w:rPr>
              <w:t>-</w:t>
            </w:r>
          </w:p>
        </w:tc>
      </w:tr>
      <w:tr w:rsidR="009E04B9" w:rsidRPr="009E04B9" w14:paraId="2052E8A1" w14:textId="77777777" w:rsidTr="006D02E9">
        <w:trPr>
          <w:trHeight w:val="20"/>
          <w:jc w:val="center"/>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7BEC5F84" w14:textId="77777777" w:rsidR="009E04B9" w:rsidRPr="009E04B9" w:rsidRDefault="009E04B9" w:rsidP="009E04B9">
            <w:pPr>
              <w:spacing w:after="0" w:line="240" w:lineRule="auto"/>
              <w:rPr>
                <w:rFonts w:ascii="Times New Roman" w:eastAsia="Arial" w:hAnsi="Times New Roman" w:cs="Times New Roman"/>
                <w:sz w:val="24"/>
                <w:szCs w:val="24"/>
                <w:lang w:eastAsia="ru-RU" w:bidi="ru-RU"/>
              </w:rPr>
            </w:pP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194F5A" w14:textId="77777777" w:rsidR="009E04B9" w:rsidRPr="009E04B9" w:rsidRDefault="009E04B9" w:rsidP="009E04B9">
            <w:pPr>
              <w:widowControl w:val="0"/>
              <w:spacing w:after="0" w:line="240" w:lineRule="auto"/>
              <w:rPr>
                <w:rFonts w:ascii="Times New Roman" w:eastAsia="Arial" w:hAnsi="Times New Roman" w:cs="Times New Roman"/>
                <w:sz w:val="24"/>
                <w:szCs w:val="24"/>
                <w:lang w:eastAsia="ru-RU" w:bidi="ru-RU"/>
              </w:rPr>
            </w:pPr>
            <w:r w:rsidRPr="009E04B9">
              <w:rPr>
                <w:rFonts w:ascii="Times New Roman" w:eastAsia="Arial" w:hAnsi="Times New Roman" w:cs="Times New Roman"/>
                <w:color w:val="000000"/>
                <w:sz w:val="24"/>
                <w:szCs w:val="24"/>
                <w:lang w:eastAsia="ru-RU" w:bidi="ru-RU"/>
              </w:rPr>
              <w:t>весом 500 г (м)</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06080A" w14:textId="77777777" w:rsidR="009E04B9" w:rsidRPr="009E04B9" w:rsidRDefault="009E04B9" w:rsidP="009E04B9">
            <w:pPr>
              <w:widowControl w:val="0"/>
              <w:spacing w:after="0" w:line="240" w:lineRule="auto"/>
              <w:ind w:firstLine="280"/>
              <w:jc w:val="center"/>
              <w:rPr>
                <w:rFonts w:ascii="Times New Roman" w:eastAsia="Arial" w:hAnsi="Times New Roman" w:cs="Times New Roman"/>
                <w:sz w:val="24"/>
                <w:szCs w:val="24"/>
                <w:lang w:eastAsia="ru-RU" w:bidi="ru-RU"/>
              </w:rPr>
            </w:pPr>
            <w:r w:rsidRPr="009E04B9">
              <w:rPr>
                <w:rFonts w:ascii="Times New Roman" w:eastAsia="Arial" w:hAnsi="Times New Roman" w:cs="Times New Roman"/>
                <w:color w:val="000000"/>
                <w:sz w:val="24"/>
                <w:szCs w:val="24"/>
                <w:lang w:eastAsia="ru-RU" w:bidi="ru-RU"/>
              </w:rPr>
              <w:t>-</w:t>
            </w:r>
          </w:p>
        </w:tc>
        <w:tc>
          <w:tcPr>
            <w:tcW w:w="18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6F2106" w14:textId="77777777" w:rsidR="009E04B9" w:rsidRPr="009E04B9" w:rsidRDefault="00463E50" w:rsidP="009E04B9">
            <w:pPr>
              <w:widowControl w:val="0"/>
              <w:spacing w:after="0" w:line="240" w:lineRule="auto"/>
              <w:jc w:val="center"/>
              <w:rPr>
                <w:rFonts w:ascii="Times New Roman" w:eastAsia="Arial" w:hAnsi="Times New Roman" w:cs="Times New Roman"/>
                <w:sz w:val="24"/>
                <w:szCs w:val="24"/>
                <w:lang w:eastAsia="ru-RU" w:bidi="ru-RU"/>
              </w:rPr>
            </w:pPr>
            <w:r>
              <w:rPr>
                <w:rFonts w:ascii="Times New Roman" w:eastAsia="Arial" w:hAnsi="Times New Roman" w:cs="Times New Roman"/>
                <w:color w:val="000000"/>
                <w:sz w:val="24"/>
                <w:szCs w:val="24"/>
                <w:lang w:eastAsia="ru-RU" w:bidi="ru-RU"/>
              </w:rPr>
              <w:t>12</w:t>
            </w:r>
          </w:p>
        </w:tc>
      </w:tr>
      <w:tr w:rsidR="009E04B9" w:rsidRPr="009E04B9" w14:paraId="6A47918C" w14:textId="77777777" w:rsidTr="006D02E9">
        <w:trPr>
          <w:trHeight w:val="20"/>
          <w:jc w:val="center"/>
        </w:trPr>
        <w:tc>
          <w:tcPr>
            <w:tcW w:w="71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B32F4C" w14:textId="77777777" w:rsidR="009E04B9" w:rsidRPr="009E04B9" w:rsidRDefault="009E04B9" w:rsidP="009E04B9">
            <w:pPr>
              <w:widowControl w:val="0"/>
              <w:spacing w:after="0" w:line="240" w:lineRule="auto"/>
              <w:rPr>
                <w:rFonts w:ascii="Times New Roman" w:eastAsia="Arial" w:hAnsi="Times New Roman" w:cs="Times New Roman"/>
                <w:sz w:val="24"/>
                <w:szCs w:val="24"/>
                <w:lang w:eastAsia="ru-RU" w:bidi="ru-RU"/>
              </w:rPr>
            </w:pPr>
            <w:r w:rsidRPr="009E04B9">
              <w:rPr>
                <w:rFonts w:ascii="Times New Roman" w:eastAsia="Arial" w:hAnsi="Times New Roman" w:cs="Times New Roman"/>
                <w:color w:val="000000"/>
                <w:sz w:val="24"/>
                <w:szCs w:val="24"/>
                <w:lang w:eastAsia="ru-RU" w:bidi="ru-RU"/>
              </w:rPr>
              <w:t>9.</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2A430A" w14:textId="77777777" w:rsidR="009E04B9" w:rsidRPr="009E04B9" w:rsidRDefault="009E04B9" w:rsidP="009E04B9">
            <w:pPr>
              <w:widowControl w:val="0"/>
              <w:spacing w:after="0" w:line="240" w:lineRule="auto"/>
              <w:rPr>
                <w:rFonts w:ascii="Times New Roman" w:eastAsia="Arial" w:hAnsi="Times New Roman" w:cs="Times New Roman"/>
                <w:sz w:val="24"/>
                <w:szCs w:val="24"/>
                <w:lang w:eastAsia="ru-RU" w:bidi="ru-RU"/>
              </w:rPr>
            </w:pPr>
            <w:r w:rsidRPr="009E04B9">
              <w:rPr>
                <w:rFonts w:ascii="Times New Roman" w:eastAsia="Arial" w:hAnsi="Times New Roman" w:cs="Times New Roman"/>
                <w:color w:val="000000"/>
                <w:sz w:val="24"/>
                <w:szCs w:val="24"/>
                <w:lang w:eastAsia="ru-RU" w:bidi="ru-RU"/>
              </w:rPr>
              <w:t>Бег на лыжах на 3 км (мин, с)</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5A949A" w14:textId="77777777" w:rsidR="009E04B9" w:rsidRPr="009E04B9" w:rsidRDefault="009E04B9" w:rsidP="009E04B9">
            <w:pPr>
              <w:widowControl w:val="0"/>
              <w:spacing w:after="0" w:line="240" w:lineRule="auto"/>
              <w:ind w:firstLine="280"/>
              <w:jc w:val="center"/>
              <w:rPr>
                <w:rFonts w:ascii="Times New Roman" w:eastAsia="Arial" w:hAnsi="Times New Roman" w:cs="Times New Roman"/>
                <w:sz w:val="24"/>
                <w:szCs w:val="24"/>
                <w:lang w:eastAsia="ru-RU" w:bidi="ru-RU"/>
              </w:rPr>
            </w:pPr>
            <w:r w:rsidRPr="009E04B9">
              <w:rPr>
                <w:rFonts w:ascii="Times New Roman" w:eastAsia="Arial" w:hAnsi="Times New Roman" w:cs="Times New Roman"/>
                <w:color w:val="000000"/>
                <w:sz w:val="24"/>
                <w:szCs w:val="24"/>
                <w:lang w:eastAsia="ru-RU" w:bidi="ru-RU"/>
              </w:rPr>
              <w:t>-</w:t>
            </w:r>
          </w:p>
        </w:tc>
        <w:tc>
          <w:tcPr>
            <w:tcW w:w="18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0393BC" w14:textId="77777777" w:rsidR="009E04B9" w:rsidRPr="009E04B9" w:rsidRDefault="009E04B9" w:rsidP="00463E50">
            <w:pPr>
              <w:widowControl w:val="0"/>
              <w:spacing w:after="0" w:line="240" w:lineRule="auto"/>
              <w:jc w:val="center"/>
              <w:rPr>
                <w:rFonts w:ascii="Times New Roman" w:eastAsia="Arial" w:hAnsi="Times New Roman" w:cs="Times New Roman"/>
                <w:sz w:val="24"/>
                <w:szCs w:val="24"/>
                <w:lang w:eastAsia="ru-RU" w:bidi="ru-RU"/>
              </w:rPr>
            </w:pPr>
            <w:r w:rsidRPr="009E04B9">
              <w:rPr>
                <w:rFonts w:ascii="Times New Roman" w:eastAsia="Arial" w:hAnsi="Times New Roman" w:cs="Times New Roman"/>
                <w:color w:val="000000"/>
                <w:sz w:val="24"/>
                <w:szCs w:val="24"/>
                <w:lang w:eastAsia="ru-RU" w:bidi="ru-RU"/>
              </w:rPr>
              <w:t>20.</w:t>
            </w:r>
            <w:r w:rsidR="00463E50">
              <w:rPr>
                <w:rFonts w:ascii="Times New Roman" w:eastAsia="Arial" w:hAnsi="Times New Roman" w:cs="Times New Roman"/>
                <w:color w:val="000000"/>
                <w:sz w:val="24"/>
                <w:szCs w:val="24"/>
                <w:lang w:eastAsia="ru-RU" w:bidi="ru-RU"/>
              </w:rPr>
              <w:t>30</w:t>
            </w:r>
          </w:p>
        </w:tc>
      </w:tr>
      <w:tr w:rsidR="009E04B9" w:rsidRPr="009E04B9" w14:paraId="3F326E41" w14:textId="77777777" w:rsidTr="006D02E9">
        <w:trPr>
          <w:trHeight w:val="20"/>
          <w:jc w:val="center"/>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56A7AA9C" w14:textId="77777777" w:rsidR="009E04B9" w:rsidRPr="009E04B9" w:rsidRDefault="009E04B9" w:rsidP="009E04B9">
            <w:pPr>
              <w:spacing w:after="0" w:line="240" w:lineRule="auto"/>
              <w:rPr>
                <w:rFonts w:ascii="Times New Roman" w:eastAsia="Arial" w:hAnsi="Times New Roman" w:cs="Times New Roman"/>
                <w:sz w:val="24"/>
                <w:szCs w:val="24"/>
                <w:lang w:eastAsia="ru-RU" w:bidi="ru-RU"/>
              </w:rPr>
            </w:pP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48FB16" w14:textId="77777777" w:rsidR="009E04B9" w:rsidRPr="009E04B9" w:rsidRDefault="009E04B9" w:rsidP="009E04B9">
            <w:pPr>
              <w:widowControl w:val="0"/>
              <w:spacing w:after="0" w:line="240" w:lineRule="auto"/>
              <w:rPr>
                <w:rFonts w:ascii="Times New Roman" w:eastAsia="Arial" w:hAnsi="Times New Roman" w:cs="Times New Roman"/>
                <w:sz w:val="24"/>
                <w:szCs w:val="24"/>
                <w:lang w:eastAsia="ru-RU" w:bidi="ru-RU"/>
              </w:rPr>
            </w:pPr>
            <w:r w:rsidRPr="009E04B9">
              <w:rPr>
                <w:rFonts w:ascii="Times New Roman" w:eastAsia="Arial" w:hAnsi="Times New Roman" w:cs="Times New Roman"/>
                <w:color w:val="000000"/>
                <w:sz w:val="24"/>
                <w:szCs w:val="24"/>
                <w:lang w:eastAsia="ru-RU" w:bidi="ru-RU"/>
              </w:rPr>
              <w:t>Бег на лыжах на 5 км (мин, с)</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D561B7" w14:textId="77777777" w:rsidR="009E04B9" w:rsidRPr="009E04B9" w:rsidRDefault="009E04B9" w:rsidP="00463E50">
            <w:pPr>
              <w:widowControl w:val="0"/>
              <w:spacing w:after="0" w:line="240" w:lineRule="auto"/>
              <w:jc w:val="center"/>
              <w:rPr>
                <w:rFonts w:ascii="Times New Roman" w:eastAsia="Arial" w:hAnsi="Times New Roman" w:cs="Times New Roman"/>
                <w:sz w:val="24"/>
                <w:szCs w:val="24"/>
                <w:lang w:eastAsia="ru-RU" w:bidi="ru-RU"/>
              </w:rPr>
            </w:pPr>
            <w:r w:rsidRPr="009E04B9">
              <w:rPr>
                <w:rFonts w:ascii="Times New Roman" w:eastAsia="Arial" w:hAnsi="Times New Roman" w:cs="Times New Roman"/>
                <w:color w:val="000000"/>
                <w:sz w:val="24"/>
                <w:szCs w:val="24"/>
                <w:lang w:eastAsia="ru-RU" w:bidi="ru-RU"/>
              </w:rPr>
              <w:t>27.</w:t>
            </w:r>
            <w:r w:rsidR="00463E50">
              <w:rPr>
                <w:rFonts w:ascii="Times New Roman" w:eastAsia="Arial" w:hAnsi="Times New Roman" w:cs="Times New Roman"/>
                <w:color w:val="000000"/>
                <w:sz w:val="24"/>
                <w:szCs w:val="24"/>
                <w:lang w:eastAsia="ru-RU" w:bidi="ru-RU"/>
              </w:rPr>
              <w:t>55</w:t>
            </w:r>
          </w:p>
        </w:tc>
        <w:tc>
          <w:tcPr>
            <w:tcW w:w="18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12AAE2" w14:textId="77777777" w:rsidR="009E04B9" w:rsidRPr="009E04B9" w:rsidRDefault="009E04B9" w:rsidP="009E04B9">
            <w:pPr>
              <w:widowControl w:val="0"/>
              <w:spacing w:after="0" w:line="240" w:lineRule="auto"/>
              <w:jc w:val="center"/>
              <w:rPr>
                <w:rFonts w:ascii="Times New Roman" w:eastAsia="Arial" w:hAnsi="Times New Roman" w:cs="Times New Roman"/>
                <w:sz w:val="24"/>
                <w:szCs w:val="24"/>
                <w:lang w:eastAsia="ru-RU" w:bidi="ru-RU"/>
              </w:rPr>
            </w:pPr>
            <w:r w:rsidRPr="009E04B9">
              <w:rPr>
                <w:rFonts w:ascii="Times New Roman" w:eastAsia="Arial" w:hAnsi="Times New Roman" w:cs="Times New Roman"/>
                <w:color w:val="000000"/>
                <w:sz w:val="24"/>
                <w:szCs w:val="24"/>
                <w:lang w:eastAsia="ru-RU" w:bidi="ru-RU"/>
              </w:rPr>
              <w:t>-</w:t>
            </w:r>
          </w:p>
        </w:tc>
      </w:tr>
      <w:tr w:rsidR="009E04B9" w:rsidRPr="009E04B9" w14:paraId="65210FB6" w14:textId="77777777" w:rsidTr="006D02E9">
        <w:trPr>
          <w:trHeight w:val="20"/>
          <w:jc w:val="center"/>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0CBC7867" w14:textId="77777777" w:rsidR="009E04B9" w:rsidRPr="009E04B9" w:rsidRDefault="009E04B9" w:rsidP="009E04B9">
            <w:pPr>
              <w:spacing w:after="0" w:line="240" w:lineRule="auto"/>
              <w:rPr>
                <w:rFonts w:ascii="Times New Roman" w:eastAsia="Arial" w:hAnsi="Times New Roman" w:cs="Times New Roman"/>
                <w:sz w:val="24"/>
                <w:szCs w:val="24"/>
                <w:lang w:eastAsia="ru-RU" w:bidi="ru-RU"/>
              </w:rPr>
            </w:pP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63B127" w14:textId="77777777" w:rsidR="009E04B9" w:rsidRPr="009E04B9" w:rsidRDefault="009E04B9" w:rsidP="009E04B9">
            <w:pPr>
              <w:widowControl w:val="0"/>
              <w:spacing w:after="0" w:line="252" w:lineRule="auto"/>
              <w:rPr>
                <w:rFonts w:ascii="Times New Roman" w:eastAsia="Arial" w:hAnsi="Times New Roman" w:cs="Times New Roman"/>
                <w:sz w:val="24"/>
                <w:szCs w:val="24"/>
                <w:lang w:eastAsia="ru-RU" w:bidi="ru-RU"/>
              </w:rPr>
            </w:pPr>
            <w:r w:rsidRPr="009E04B9">
              <w:rPr>
                <w:rFonts w:ascii="Times New Roman" w:eastAsia="Arial" w:hAnsi="Times New Roman" w:cs="Times New Roman"/>
                <w:color w:val="000000"/>
                <w:sz w:val="24"/>
                <w:szCs w:val="24"/>
                <w:lang w:eastAsia="ru-RU" w:bidi="ru-RU"/>
              </w:rPr>
              <w:t>или кросс на 3 км (бег по пересечённой местности) (мин, с)</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9005AD" w14:textId="77777777" w:rsidR="009E04B9" w:rsidRPr="009E04B9" w:rsidRDefault="009E04B9" w:rsidP="009E04B9">
            <w:pPr>
              <w:widowControl w:val="0"/>
              <w:spacing w:after="0" w:line="240" w:lineRule="auto"/>
              <w:ind w:firstLine="280"/>
              <w:jc w:val="center"/>
              <w:rPr>
                <w:rFonts w:ascii="Times New Roman" w:eastAsia="Arial" w:hAnsi="Times New Roman" w:cs="Times New Roman"/>
                <w:sz w:val="24"/>
                <w:szCs w:val="24"/>
                <w:lang w:eastAsia="ru-RU" w:bidi="ru-RU"/>
              </w:rPr>
            </w:pPr>
            <w:r w:rsidRPr="009E04B9">
              <w:rPr>
                <w:rFonts w:ascii="Times New Roman" w:eastAsia="Arial" w:hAnsi="Times New Roman" w:cs="Times New Roman"/>
                <w:color w:val="000000"/>
                <w:sz w:val="24"/>
                <w:szCs w:val="24"/>
                <w:lang w:eastAsia="ru-RU" w:bidi="ru-RU"/>
              </w:rPr>
              <w:t>-</w:t>
            </w:r>
          </w:p>
        </w:tc>
        <w:tc>
          <w:tcPr>
            <w:tcW w:w="18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3695E3" w14:textId="77777777" w:rsidR="009E04B9" w:rsidRPr="009E04B9" w:rsidRDefault="009E04B9" w:rsidP="00463E50">
            <w:pPr>
              <w:widowControl w:val="0"/>
              <w:spacing w:after="0" w:line="240" w:lineRule="auto"/>
              <w:jc w:val="center"/>
              <w:rPr>
                <w:rFonts w:ascii="Times New Roman" w:eastAsia="Arial" w:hAnsi="Times New Roman" w:cs="Times New Roman"/>
                <w:sz w:val="24"/>
                <w:szCs w:val="24"/>
                <w:lang w:eastAsia="ru-RU" w:bidi="ru-RU"/>
              </w:rPr>
            </w:pPr>
            <w:r w:rsidRPr="009E04B9">
              <w:rPr>
                <w:rFonts w:ascii="Times New Roman" w:eastAsia="Arial" w:hAnsi="Times New Roman" w:cs="Times New Roman"/>
                <w:color w:val="000000"/>
                <w:sz w:val="24"/>
                <w:szCs w:val="24"/>
                <w:lang w:eastAsia="ru-RU" w:bidi="ru-RU"/>
              </w:rPr>
              <w:t>19.</w:t>
            </w:r>
            <w:r w:rsidR="00463E50">
              <w:rPr>
                <w:rFonts w:ascii="Times New Roman" w:eastAsia="Arial" w:hAnsi="Times New Roman" w:cs="Times New Roman"/>
                <w:color w:val="000000"/>
                <w:sz w:val="24"/>
                <w:szCs w:val="24"/>
                <w:lang w:eastAsia="ru-RU" w:bidi="ru-RU"/>
              </w:rPr>
              <w:t>25</w:t>
            </w:r>
          </w:p>
        </w:tc>
      </w:tr>
      <w:tr w:rsidR="009E04B9" w:rsidRPr="009E04B9" w14:paraId="7CE7B4AB" w14:textId="77777777" w:rsidTr="006D02E9">
        <w:trPr>
          <w:trHeight w:val="20"/>
          <w:jc w:val="center"/>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4064A8B0" w14:textId="77777777" w:rsidR="009E04B9" w:rsidRPr="009E04B9" w:rsidRDefault="009E04B9" w:rsidP="009E04B9">
            <w:pPr>
              <w:spacing w:after="0" w:line="240" w:lineRule="auto"/>
              <w:rPr>
                <w:rFonts w:ascii="Times New Roman" w:eastAsia="Arial" w:hAnsi="Times New Roman" w:cs="Times New Roman"/>
                <w:sz w:val="24"/>
                <w:szCs w:val="24"/>
                <w:lang w:eastAsia="ru-RU" w:bidi="ru-RU"/>
              </w:rPr>
            </w:pPr>
          </w:p>
        </w:tc>
        <w:tc>
          <w:tcPr>
            <w:tcW w:w="4819" w:type="dxa"/>
            <w:tcBorders>
              <w:top w:val="single" w:sz="4" w:space="0" w:color="auto"/>
              <w:left w:val="single" w:sz="4" w:space="0" w:color="auto"/>
              <w:bottom w:val="single" w:sz="4" w:space="0" w:color="auto"/>
              <w:right w:val="single" w:sz="4" w:space="0" w:color="auto"/>
            </w:tcBorders>
            <w:shd w:val="clear" w:color="auto" w:fill="FFFFFF"/>
            <w:hideMark/>
          </w:tcPr>
          <w:p w14:paraId="70A82D2B" w14:textId="77777777" w:rsidR="009E04B9" w:rsidRPr="009E04B9" w:rsidRDefault="009E04B9" w:rsidP="009E04B9">
            <w:pPr>
              <w:widowControl w:val="0"/>
              <w:spacing w:after="0" w:line="252" w:lineRule="auto"/>
              <w:rPr>
                <w:rFonts w:ascii="Times New Roman" w:eastAsia="Arial" w:hAnsi="Times New Roman" w:cs="Times New Roman"/>
                <w:sz w:val="24"/>
                <w:szCs w:val="24"/>
                <w:lang w:eastAsia="ru-RU" w:bidi="ru-RU"/>
              </w:rPr>
            </w:pPr>
            <w:r w:rsidRPr="009E04B9">
              <w:rPr>
                <w:rFonts w:ascii="Times New Roman" w:eastAsia="Arial" w:hAnsi="Times New Roman" w:cs="Times New Roman"/>
                <w:color w:val="000000"/>
                <w:sz w:val="24"/>
                <w:szCs w:val="24"/>
                <w:lang w:eastAsia="ru-RU" w:bidi="ru-RU"/>
              </w:rPr>
              <w:t>или кросс на 5 км (бег по пересечённой местности) (мин, с)</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D9C487" w14:textId="77777777" w:rsidR="009E04B9" w:rsidRPr="009E04B9" w:rsidRDefault="00463E50" w:rsidP="00463E50">
            <w:pPr>
              <w:widowControl w:val="0"/>
              <w:spacing w:after="0" w:line="240" w:lineRule="auto"/>
              <w:jc w:val="center"/>
              <w:rPr>
                <w:rFonts w:ascii="Times New Roman" w:eastAsia="Arial" w:hAnsi="Times New Roman" w:cs="Times New Roman"/>
                <w:sz w:val="24"/>
                <w:szCs w:val="24"/>
                <w:lang w:eastAsia="ru-RU" w:bidi="ru-RU"/>
              </w:rPr>
            </w:pPr>
            <w:r>
              <w:rPr>
                <w:rFonts w:ascii="Times New Roman" w:eastAsia="Arial" w:hAnsi="Times New Roman" w:cs="Times New Roman"/>
                <w:color w:val="000000"/>
                <w:sz w:val="24"/>
                <w:szCs w:val="24"/>
                <w:lang w:eastAsia="ru-RU" w:bidi="ru-RU"/>
              </w:rPr>
              <w:t>27</w:t>
            </w:r>
            <w:r w:rsidR="009E04B9" w:rsidRPr="009E04B9">
              <w:rPr>
                <w:rFonts w:ascii="Times New Roman" w:eastAsia="Arial" w:hAnsi="Times New Roman" w:cs="Times New Roman"/>
                <w:color w:val="000000"/>
                <w:sz w:val="24"/>
                <w:szCs w:val="24"/>
                <w:lang w:eastAsia="ru-RU" w:bidi="ru-RU"/>
              </w:rPr>
              <w:t>.</w:t>
            </w:r>
            <w:r>
              <w:rPr>
                <w:rFonts w:ascii="Times New Roman" w:eastAsia="Arial" w:hAnsi="Times New Roman" w:cs="Times New Roman"/>
                <w:color w:val="000000"/>
                <w:sz w:val="24"/>
                <w:szCs w:val="24"/>
                <w:lang w:eastAsia="ru-RU" w:bidi="ru-RU"/>
              </w:rPr>
              <w:t>00</w:t>
            </w:r>
          </w:p>
        </w:tc>
        <w:tc>
          <w:tcPr>
            <w:tcW w:w="18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555D44" w14:textId="77777777" w:rsidR="009E04B9" w:rsidRPr="009E04B9" w:rsidRDefault="009E04B9" w:rsidP="009E04B9">
            <w:pPr>
              <w:widowControl w:val="0"/>
              <w:spacing w:after="0" w:line="240" w:lineRule="auto"/>
              <w:jc w:val="center"/>
              <w:rPr>
                <w:rFonts w:ascii="Times New Roman" w:eastAsia="Arial" w:hAnsi="Times New Roman" w:cs="Times New Roman"/>
                <w:sz w:val="24"/>
                <w:szCs w:val="24"/>
                <w:lang w:eastAsia="ru-RU" w:bidi="ru-RU"/>
              </w:rPr>
            </w:pPr>
            <w:r w:rsidRPr="009E04B9">
              <w:rPr>
                <w:rFonts w:ascii="Times New Roman" w:eastAsia="Arial" w:hAnsi="Times New Roman" w:cs="Times New Roman"/>
                <w:color w:val="000000"/>
                <w:sz w:val="24"/>
                <w:szCs w:val="24"/>
                <w:lang w:eastAsia="ru-RU" w:bidi="ru-RU"/>
              </w:rPr>
              <w:t>-</w:t>
            </w:r>
          </w:p>
        </w:tc>
      </w:tr>
      <w:tr w:rsidR="009E04B9" w:rsidRPr="009E04B9" w14:paraId="460BB1C3" w14:textId="77777777" w:rsidTr="006D02E9">
        <w:trPr>
          <w:trHeight w:val="20"/>
          <w:jc w:val="center"/>
        </w:trPr>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0B0273" w14:textId="77777777" w:rsidR="009E04B9" w:rsidRPr="009E04B9" w:rsidRDefault="009E04B9" w:rsidP="009E04B9">
            <w:pPr>
              <w:widowControl w:val="0"/>
              <w:spacing w:after="0" w:line="240" w:lineRule="auto"/>
              <w:rPr>
                <w:rFonts w:ascii="Times New Roman" w:eastAsia="Arial" w:hAnsi="Times New Roman" w:cs="Times New Roman"/>
                <w:sz w:val="24"/>
                <w:szCs w:val="24"/>
                <w:lang w:eastAsia="ru-RU" w:bidi="ru-RU"/>
              </w:rPr>
            </w:pPr>
            <w:r w:rsidRPr="009E04B9">
              <w:rPr>
                <w:rFonts w:ascii="Times New Roman" w:eastAsia="Arial" w:hAnsi="Times New Roman" w:cs="Times New Roman"/>
                <w:color w:val="000000"/>
                <w:sz w:val="24"/>
                <w:szCs w:val="24"/>
                <w:lang w:eastAsia="ru-RU" w:bidi="ru-RU"/>
              </w:rPr>
              <w:t>10.</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69F023" w14:textId="77777777" w:rsidR="009E04B9" w:rsidRPr="009E04B9" w:rsidRDefault="009E04B9" w:rsidP="009E04B9">
            <w:pPr>
              <w:widowControl w:val="0"/>
              <w:spacing w:after="0" w:line="240" w:lineRule="auto"/>
              <w:rPr>
                <w:rFonts w:ascii="Times New Roman" w:eastAsia="Arial" w:hAnsi="Times New Roman" w:cs="Times New Roman"/>
                <w:sz w:val="24"/>
                <w:szCs w:val="24"/>
                <w:lang w:eastAsia="ru-RU" w:bidi="ru-RU"/>
              </w:rPr>
            </w:pPr>
            <w:r w:rsidRPr="009E04B9">
              <w:rPr>
                <w:rFonts w:ascii="Times New Roman" w:eastAsia="Arial" w:hAnsi="Times New Roman" w:cs="Times New Roman"/>
                <w:color w:val="000000"/>
                <w:sz w:val="24"/>
                <w:szCs w:val="24"/>
                <w:lang w:eastAsia="ru-RU" w:bidi="ru-RU"/>
              </w:rPr>
              <w:t>Плавание на 50 м (мин,с)</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2E39F1" w14:textId="77777777" w:rsidR="009E04B9" w:rsidRPr="009E04B9" w:rsidRDefault="009E04B9" w:rsidP="00463E50">
            <w:pPr>
              <w:widowControl w:val="0"/>
              <w:spacing w:after="0" w:line="240" w:lineRule="auto"/>
              <w:jc w:val="center"/>
              <w:rPr>
                <w:rFonts w:ascii="Times New Roman" w:eastAsia="Arial" w:hAnsi="Times New Roman" w:cs="Times New Roman"/>
                <w:sz w:val="24"/>
                <w:szCs w:val="24"/>
                <w:lang w:eastAsia="ru-RU" w:bidi="ru-RU"/>
              </w:rPr>
            </w:pPr>
            <w:r w:rsidRPr="009E04B9">
              <w:rPr>
                <w:rFonts w:ascii="Times New Roman" w:eastAsia="Arial" w:hAnsi="Times New Roman" w:cs="Times New Roman"/>
                <w:color w:val="000000"/>
                <w:sz w:val="24"/>
                <w:szCs w:val="24"/>
                <w:lang w:eastAsia="ru-RU" w:bidi="ru-RU"/>
              </w:rPr>
              <w:t>1.</w:t>
            </w:r>
            <w:r w:rsidR="00463E50">
              <w:rPr>
                <w:rFonts w:ascii="Times New Roman" w:eastAsia="Arial" w:hAnsi="Times New Roman" w:cs="Times New Roman"/>
                <w:color w:val="000000"/>
                <w:sz w:val="24"/>
                <w:szCs w:val="24"/>
                <w:lang w:eastAsia="ru-RU" w:bidi="ru-RU"/>
              </w:rPr>
              <w:t>20</w:t>
            </w:r>
          </w:p>
        </w:tc>
        <w:tc>
          <w:tcPr>
            <w:tcW w:w="18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71BA7B" w14:textId="77777777" w:rsidR="009E04B9" w:rsidRPr="009E04B9" w:rsidRDefault="009E04B9" w:rsidP="00463E50">
            <w:pPr>
              <w:widowControl w:val="0"/>
              <w:spacing w:after="0" w:line="240" w:lineRule="auto"/>
              <w:jc w:val="center"/>
              <w:rPr>
                <w:rFonts w:ascii="Times New Roman" w:eastAsia="Arial" w:hAnsi="Times New Roman" w:cs="Times New Roman"/>
                <w:sz w:val="24"/>
                <w:szCs w:val="24"/>
                <w:lang w:eastAsia="ru-RU" w:bidi="ru-RU"/>
              </w:rPr>
            </w:pPr>
            <w:r w:rsidRPr="009E04B9">
              <w:rPr>
                <w:rFonts w:ascii="Times New Roman" w:eastAsia="Arial" w:hAnsi="Times New Roman" w:cs="Times New Roman"/>
                <w:color w:val="000000"/>
                <w:sz w:val="24"/>
                <w:szCs w:val="24"/>
                <w:lang w:eastAsia="ru-RU" w:bidi="ru-RU"/>
              </w:rPr>
              <w:t>1.</w:t>
            </w:r>
            <w:r w:rsidR="00463E50">
              <w:rPr>
                <w:rFonts w:ascii="Times New Roman" w:eastAsia="Arial" w:hAnsi="Times New Roman" w:cs="Times New Roman"/>
                <w:color w:val="000000"/>
                <w:sz w:val="24"/>
                <w:szCs w:val="24"/>
                <w:lang w:eastAsia="ru-RU" w:bidi="ru-RU"/>
              </w:rPr>
              <w:t>45</w:t>
            </w:r>
          </w:p>
        </w:tc>
      </w:tr>
    </w:tbl>
    <w:p w14:paraId="49AF5EB4" w14:textId="77777777" w:rsidR="009E04B9" w:rsidRPr="009E04B9" w:rsidRDefault="009E04B9" w:rsidP="009E04B9">
      <w:pPr>
        <w:shd w:val="clear" w:color="auto" w:fill="FFFFFF"/>
        <w:tabs>
          <w:tab w:val="left" w:pos="0"/>
          <w:tab w:val="left" w:pos="851"/>
          <w:tab w:val="left" w:pos="1134"/>
        </w:tabs>
        <w:spacing w:line="240" w:lineRule="auto"/>
        <w:contextualSpacing/>
        <w:rPr>
          <w:rFonts w:ascii="Times New Roman" w:eastAsia="Calibri" w:hAnsi="Times New Roman" w:cs="Times New Roman"/>
          <w:color w:val="000000"/>
          <w:sz w:val="24"/>
          <w:szCs w:val="24"/>
          <w:lang w:eastAsia="ru-RU"/>
        </w:rPr>
      </w:pPr>
    </w:p>
    <w:p w14:paraId="67D10990" w14:textId="77777777" w:rsidR="009E04B9" w:rsidRPr="009E04B9" w:rsidRDefault="009E04B9" w:rsidP="009E04B9">
      <w:pPr>
        <w:shd w:val="clear" w:color="auto" w:fill="FFFFFF"/>
        <w:tabs>
          <w:tab w:val="left" w:pos="0"/>
          <w:tab w:val="left" w:pos="851"/>
          <w:tab w:val="left" w:pos="1134"/>
        </w:tabs>
        <w:spacing w:line="240" w:lineRule="auto"/>
        <w:contextualSpacing/>
        <w:rPr>
          <w:rFonts w:ascii="Times New Roman" w:eastAsia="Calibri" w:hAnsi="Times New Roman" w:cs="Times New Roman"/>
          <w:color w:val="000000"/>
          <w:sz w:val="28"/>
          <w:szCs w:val="28"/>
          <w:lang w:eastAsia="ru-RU"/>
        </w:rPr>
      </w:pPr>
      <w:r w:rsidRPr="009E04B9">
        <w:rPr>
          <w:rFonts w:ascii="Times New Roman" w:eastAsia="Calibri" w:hAnsi="Times New Roman" w:cs="Times New Roman"/>
          <w:color w:val="000000"/>
          <w:sz w:val="28"/>
          <w:szCs w:val="28"/>
          <w:lang w:eastAsia="ru-RU"/>
        </w:rPr>
        <w:t xml:space="preserve">Оценка «Отлично» ставится, если обучающийся выполнил нормативы не менее </w:t>
      </w:r>
      <w:r w:rsidR="00463E50">
        <w:rPr>
          <w:rFonts w:ascii="Times New Roman" w:eastAsia="Calibri" w:hAnsi="Times New Roman" w:cs="Times New Roman"/>
          <w:color w:val="000000"/>
          <w:sz w:val="28"/>
          <w:szCs w:val="28"/>
          <w:lang w:eastAsia="ru-RU"/>
        </w:rPr>
        <w:t>6</w:t>
      </w:r>
      <w:r w:rsidRPr="009E04B9">
        <w:rPr>
          <w:rFonts w:ascii="Times New Roman" w:eastAsia="Calibri" w:hAnsi="Times New Roman" w:cs="Times New Roman"/>
          <w:color w:val="000000"/>
          <w:sz w:val="28"/>
          <w:szCs w:val="28"/>
          <w:lang w:eastAsia="ru-RU"/>
        </w:rPr>
        <w:t xml:space="preserve"> испытаний (тестов);</w:t>
      </w:r>
    </w:p>
    <w:p w14:paraId="5968C1E9" w14:textId="77777777" w:rsidR="009E04B9" w:rsidRPr="009E04B9" w:rsidRDefault="009E04B9" w:rsidP="009E04B9">
      <w:pPr>
        <w:shd w:val="clear" w:color="auto" w:fill="FFFFFF"/>
        <w:tabs>
          <w:tab w:val="left" w:pos="0"/>
          <w:tab w:val="left" w:pos="851"/>
          <w:tab w:val="left" w:pos="1134"/>
        </w:tabs>
        <w:spacing w:line="240" w:lineRule="auto"/>
        <w:contextualSpacing/>
        <w:rPr>
          <w:rFonts w:ascii="Times New Roman" w:eastAsia="Calibri" w:hAnsi="Times New Roman" w:cs="Times New Roman"/>
          <w:color w:val="000000"/>
          <w:sz w:val="28"/>
          <w:szCs w:val="28"/>
          <w:lang w:eastAsia="ru-RU"/>
        </w:rPr>
      </w:pPr>
      <w:r w:rsidRPr="009E04B9">
        <w:rPr>
          <w:rFonts w:ascii="Times New Roman" w:eastAsia="Calibri" w:hAnsi="Times New Roman" w:cs="Times New Roman"/>
          <w:color w:val="000000"/>
          <w:sz w:val="28"/>
          <w:szCs w:val="28"/>
          <w:lang w:eastAsia="ru-RU"/>
        </w:rPr>
        <w:t xml:space="preserve">оценка «хорошо» ставится при выполнении </w:t>
      </w:r>
      <w:r w:rsidR="00463E50">
        <w:rPr>
          <w:rFonts w:ascii="Times New Roman" w:eastAsia="Calibri" w:hAnsi="Times New Roman" w:cs="Times New Roman"/>
          <w:color w:val="000000"/>
          <w:sz w:val="28"/>
          <w:szCs w:val="28"/>
          <w:lang w:eastAsia="ru-RU"/>
        </w:rPr>
        <w:t>4</w:t>
      </w:r>
      <w:r w:rsidRPr="009E04B9">
        <w:rPr>
          <w:rFonts w:ascii="Times New Roman" w:eastAsia="Calibri" w:hAnsi="Times New Roman" w:cs="Times New Roman"/>
          <w:color w:val="000000"/>
          <w:sz w:val="28"/>
          <w:szCs w:val="28"/>
          <w:lang w:eastAsia="ru-RU"/>
        </w:rPr>
        <w:t>-</w:t>
      </w:r>
      <w:r w:rsidR="00463E50">
        <w:rPr>
          <w:rFonts w:ascii="Times New Roman" w:eastAsia="Calibri" w:hAnsi="Times New Roman" w:cs="Times New Roman"/>
          <w:color w:val="000000"/>
          <w:sz w:val="28"/>
          <w:szCs w:val="28"/>
          <w:lang w:eastAsia="ru-RU"/>
        </w:rPr>
        <w:t>5</w:t>
      </w:r>
      <w:r w:rsidRPr="009E04B9">
        <w:rPr>
          <w:rFonts w:ascii="Times New Roman" w:eastAsia="Calibri" w:hAnsi="Times New Roman" w:cs="Times New Roman"/>
          <w:color w:val="000000"/>
          <w:sz w:val="28"/>
          <w:szCs w:val="28"/>
          <w:lang w:eastAsia="ru-RU"/>
        </w:rPr>
        <w:t xml:space="preserve"> испытаний;</w:t>
      </w:r>
    </w:p>
    <w:p w14:paraId="22E3F75D" w14:textId="77777777" w:rsidR="009E04B9" w:rsidRPr="009E04B9" w:rsidRDefault="009E04B9" w:rsidP="009E04B9">
      <w:pPr>
        <w:shd w:val="clear" w:color="auto" w:fill="FFFFFF"/>
        <w:tabs>
          <w:tab w:val="left" w:pos="0"/>
          <w:tab w:val="left" w:pos="851"/>
          <w:tab w:val="left" w:pos="1134"/>
        </w:tabs>
        <w:spacing w:line="240" w:lineRule="auto"/>
        <w:contextualSpacing/>
        <w:rPr>
          <w:rFonts w:ascii="Times New Roman" w:eastAsia="Calibri" w:hAnsi="Times New Roman" w:cs="Times New Roman"/>
          <w:color w:val="000000"/>
          <w:sz w:val="28"/>
          <w:szCs w:val="28"/>
          <w:lang w:eastAsia="ru-RU"/>
        </w:rPr>
      </w:pPr>
      <w:r w:rsidRPr="009E04B9">
        <w:rPr>
          <w:rFonts w:ascii="Times New Roman" w:eastAsia="Calibri" w:hAnsi="Times New Roman" w:cs="Times New Roman"/>
          <w:color w:val="000000"/>
          <w:sz w:val="28"/>
          <w:szCs w:val="28"/>
          <w:lang w:eastAsia="ru-RU"/>
        </w:rPr>
        <w:t xml:space="preserve">оценка «удовлетворительно» - при выполнении </w:t>
      </w:r>
      <w:r w:rsidR="00463E50">
        <w:rPr>
          <w:rFonts w:ascii="Times New Roman" w:eastAsia="Calibri" w:hAnsi="Times New Roman" w:cs="Times New Roman"/>
          <w:color w:val="000000"/>
          <w:sz w:val="28"/>
          <w:szCs w:val="28"/>
          <w:lang w:eastAsia="ru-RU"/>
        </w:rPr>
        <w:t>3</w:t>
      </w:r>
      <w:r w:rsidRPr="009E04B9">
        <w:rPr>
          <w:rFonts w:ascii="Times New Roman" w:eastAsia="Calibri" w:hAnsi="Times New Roman" w:cs="Times New Roman"/>
          <w:color w:val="000000"/>
          <w:sz w:val="28"/>
          <w:szCs w:val="28"/>
          <w:lang w:eastAsia="ru-RU"/>
        </w:rPr>
        <w:t xml:space="preserve"> испытаний;</w:t>
      </w:r>
    </w:p>
    <w:p w14:paraId="1E957DF5" w14:textId="77777777" w:rsidR="009E04B9" w:rsidRPr="009E04B9" w:rsidRDefault="009E04B9" w:rsidP="009E04B9">
      <w:pPr>
        <w:shd w:val="clear" w:color="auto" w:fill="FFFFFF"/>
        <w:tabs>
          <w:tab w:val="left" w:pos="0"/>
          <w:tab w:val="left" w:pos="851"/>
          <w:tab w:val="left" w:pos="1134"/>
        </w:tabs>
        <w:spacing w:line="240" w:lineRule="auto"/>
        <w:contextualSpacing/>
        <w:rPr>
          <w:rFonts w:ascii="Times New Roman" w:eastAsia="Calibri" w:hAnsi="Times New Roman" w:cs="Times New Roman"/>
          <w:color w:val="000000"/>
          <w:sz w:val="28"/>
          <w:szCs w:val="28"/>
          <w:lang w:eastAsia="ru-RU"/>
        </w:rPr>
      </w:pPr>
      <w:r w:rsidRPr="009E04B9">
        <w:rPr>
          <w:rFonts w:ascii="Times New Roman" w:eastAsia="Calibri" w:hAnsi="Times New Roman" w:cs="Times New Roman"/>
          <w:color w:val="000000"/>
          <w:sz w:val="28"/>
          <w:szCs w:val="28"/>
          <w:lang w:eastAsia="ru-RU"/>
        </w:rPr>
        <w:t>оценка «неудовлетворительно» - менее 3 испытаний.</w:t>
      </w:r>
    </w:p>
    <w:p w14:paraId="680DEB4E" w14:textId="77777777" w:rsidR="009E04B9" w:rsidRPr="009E04B9" w:rsidRDefault="009E04B9" w:rsidP="009E04B9">
      <w:pPr>
        <w:shd w:val="clear" w:color="auto" w:fill="FFFFFF"/>
        <w:tabs>
          <w:tab w:val="left" w:pos="0"/>
          <w:tab w:val="left" w:pos="851"/>
          <w:tab w:val="left" w:pos="1134"/>
        </w:tabs>
        <w:spacing w:line="240" w:lineRule="auto"/>
        <w:contextualSpacing/>
        <w:rPr>
          <w:rFonts w:ascii="Times New Roman" w:eastAsia="Calibri" w:hAnsi="Times New Roman" w:cs="Times New Roman"/>
          <w:color w:val="000000"/>
          <w:sz w:val="28"/>
          <w:szCs w:val="28"/>
          <w:lang w:eastAsia="ru-RU"/>
        </w:rPr>
      </w:pPr>
    </w:p>
    <w:p w14:paraId="7908FE3A" w14:textId="77777777" w:rsidR="009E04B9" w:rsidRPr="009E04B9" w:rsidRDefault="009E04B9" w:rsidP="009E04B9">
      <w:pPr>
        <w:shd w:val="clear" w:color="auto" w:fill="FFFFFF"/>
        <w:tabs>
          <w:tab w:val="left" w:pos="0"/>
          <w:tab w:val="left" w:pos="851"/>
          <w:tab w:val="left" w:pos="1134"/>
        </w:tabs>
        <w:spacing w:line="240" w:lineRule="auto"/>
        <w:contextualSpacing/>
        <w:rPr>
          <w:rFonts w:ascii="Times New Roman" w:eastAsia="Calibri" w:hAnsi="Times New Roman" w:cs="Times New Roman"/>
          <w:color w:val="000000"/>
          <w:sz w:val="24"/>
          <w:szCs w:val="24"/>
          <w:lang w:eastAsia="ru-RU"/>
        </w:rPr>
      </w:pPr>
    </w:p>
    <w:p w14:paraId="690DF0AD" w14:textId="77777777" w:rsidR="009E04B9" w:rsidRPr="009E04B9" w:rsidRDefault="009E04B9" w:rsidP="009E04B9">
      <w:pPr>
        <w:shd w:val="clear" w:color="auto" w:fill="FFFFFF"/>
        <w:tabs>
          <w:tab w:val="left" w:pos="0"/>
          <w:tab w:val="left" w:pos="851"/>
          <w:tab w:val="left" w:pos="1134"/>
        </w:tabs>
        <w:spacing w:line="240" w:lineRule="auto"/>
        <w:contextualSpacing/>
        <w:rPr>
          <w:rFonts w:ascii="Times New Roman" w:eastAsia="Calibri" w:hAnsi="Times New Roman" w:cs="Times New Roman"/>
          <w:color w:val="000000"/>
          <w:sz w:val="24"/>
          <w:szCs w:val="24"/>
          <w:lang w:eastAsia="ru-RU"/>
        </w:rPr>
      </w:pPr>
    </w:p>
    <w:p w14:paraId="56D7158E" w14:textId="77777777" w:rsidR="009E04B9" w:rsidRPr="009E04B9" w:rsidRDefault="009E04B9" w:rsidP="009E04B9">
      <w:pPr>
        <w:shd w:val="clear" w:color="auto" w:fill="FFFFFF"/>
        <w:tabs>
          <w:tab w:val="left" w:pos="0"/>
          <w:tab w:val="left" w:pos="851"/>
          <w:tab w:val="left" w:pos="1134"/>
        </w:tabs>
        <w:spacing w:line="240" w:lineRule="auto"/>
        <w:contextualSpacing/>
        <w:rPr>
          <w:rFonts w:ascii="Times New Roman" w:eastAsia="Calibri" w:hAnsi="Times New Roman" w:cs="Times New Roman"/>
          <w:color w:val="000000"/>
          <w:sz w:val="24"/>
          <w:szCs w:val="24"/>
          <w:lang w:eastAsia="ru-RU"/>
        </w:rPr>
      </w:pPr>
    </w:p>
    <w:p w14:paraId="1462DA54" w14:textId="77777777" w:rsidR="009E04B9" w:rsidRPr="009E04B9" w:rsidRDefault="009E04B9" w:rsidP="009E04B9">
      <w:pPr>
        <w:jc w:val="right"/>
        <w:rPr>
          <w:rFonts w:ascii="Times New Roman" w:eastAsia="Times New Roman" w:hAnsi="Times New Roman" w:cs="Times New Roman"/>
          <w:sz w:val="24"/>
          <w:szCs w:val="24"/>
          <w:lang w:eastAsia="ru-RU"/>
        </w:rPr>
      </w:pPr>
    </w:p>
    <w:p w14:paraId="2F5E9804" w14:textId="77777777" w:rsidR="009E04B9" w:rsidRPr="009E04B9" w:rsidRDefault="009E04B9" w:rsidP="009E04B9">
      <w:pPr>
        <w:rPr>
          <w:rFonts w:ascii="Times New Roman" w:eastAsia="Times New Roman" w:hAnsi="Times New Roman" w:cs="Times New Roman"/>
          <w:sz w:val="24"/>
          <w:szCs w:val="24"/>
          <w:lang w:eastAsia="ru-RU"/>
        </w:rPr>
      </w:pPr>
    </w:p>
    <w:p w14:paraId="5AFAA093" w14:textId="77777777" w:rsidR="009E04B9" w:rsidRPr="009E04B9" w:rsidRDefault="009E04B9" w:rsidP="009E04B9">
      <w:pPr>
        <w:rPr>
          <w:rFonts w:ascii="Times New Roman" w:eastAsia="Times New Roman" w:hAnsi="Times New Roman" w:cs="Times New Roman"/>
          <w:sz w:val="24"/>
          <w:szCs w:val="24"/>
          <w:lang w:eastAsia="ru-RU"/>
        </w:rPr>
      </w:pPr>
    </w:p>
    <w:sectPr w:rsidR="009E04B9" w:rsidRPr="009E04B9" w:rsidSect="009012A2">
      <w:pgSz w:w="11906" w:h="16838"/>
      <w:pgMar w:top="851" w:right="1134" w:bottom="851" w:left="1134"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968CB" w14:textId="77777777" w:rsidR="003E6FAF" w:rsidRDefault="003E6FAF" w:rsidP="00873397">
      <w:pPr>
        <w:spacing w:after="0" w:line="240" w:lineRule="auto"/>
      </w:pPr>
      <w:r>
        <w:separator/>
      </w:r>
    </w:p>
  </w:endnote>
  <w:endnote w:type="continuationSeparator" w:id="0">
    <w:p w14:paraId="6BAB35CA" w14:textId="77777777" w:rsidR="003E6FAF" w:rsidRDefault="003E6FAF" w:rsidP="008733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altName w:val="MS Gothic"/>
    <w:panose1 w:val="00000000000000000000"/>
    <w:charset w:val="00"/>
    <w:family w:val="roman"/>
    <w:notTrueType/>
    <w:pitch w:val="default"/>
    <w:sig w:usb0="00000003" w:usb1="00000000" w:usb2="00000000" w:usb3="00000000" w:csb0="00000001" w:csb1="00000000"/>
  </w:font>
  <w:font w:name="Century Schoolbook">
    <w:charset w:val="00"/>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OfficinaSansBookC">
    <w:altName w:val="Cambria"/>
    <w:panose1 w:val="00000000000000000000"/>
    <w:charset w:val="00"/>
    <w:family w:val="roman"/>
    <w:notTrueType/>
    <w:pitch w:val="default"/>
  </w:font>
  <w:font w:name="Franklin Gothic Medium">
    <w:panose1 w:val="020B06030201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6902767"/>
      <w:docPartObj>
        <w:docPartGallery w:val="Page Numbers (Bottom of Page)"/>
        <w:docPartUnique/>
      </w:docPartObj>
    </w:sdtPr>
    <w:sdtContent>
      <w:p w14:paraId="04F9C5E1" w14:textId="77777777" w:rsidR="002B7C79" w:rsidRDefault="00C93B9A">
        <w:pPr>
          <w:pStyle w:val="a5"/>
          <w:jc w:val="right"/>
        </w:pPr>
        <w:r>
          <w:fldChar w:fldCharType="begin"/>
        </w:r>
        <w:r>
          <w:instrText>PAGE   \* MERGEFORMAT</w:instrText>
        </w:r>
        <w:r>
          <w:fldChar w:fldCharType="separate"/>
        </w:r>
        <w:r w:rsidR="002545CC">
          <w:rPr>
            <w:noProof/>
          </w:rPr>
          <w:t>4</w:t>
        </w:r>
        <w:r>
          <w:rPr>
            <w:noProof/>
          </w:rPr>
          <w:fldChar w:fldCharType="end"/>
        </w:r>
      </w:p>
    </w:sdtContent>
  </w:sdt>
  <w:p w14:paraId="7D28F6BE" w14:textId="77777777" w:rsidR="002B7C79" w:rsidRDefault="002B7C7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BFD1E" w14:textId="77777777" w:rsidR="002B7C79" w:rsidRDefault="002B7C79">
    <w:pPr>
      <w:pStyle w:val="a5"/>
      <w:jc w:val="right"/>
    </w:pPr>
  </w:p>
  <w:p w14:paraId="519A21BE" w14:textId="77777777" w:rsidR="002B7C79" w:rsidRDefault="002B7C79">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B13F5" w14:textId="77777777" w:rsidR="002B7C79" w:rsidRDefault="002B7C79" w:rsidP="006D02E9">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7C0965B5" w14:textId="77777777" w:rsidR="002B7C79" w:rsidRDefault="002B7C79" w:rsidP="006D02E9">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603EE" w14:textId="77777777" w:rsidR="002B7C79" w:rsidRDefault="002B7C79" w:rsidP="006D02E9">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2545CC">
      <w:rPr>
        <w:rStyle w:val="a7"/>
        <w:noProof/>
      </w:rPr>
      <w:t>11</w:t>
    </w:r>
    <w:r>
      <w:rPr>
        <w:rStyle w:val="a7"/>
      </w:rPr>
      <w:fldChar w:fldCharType="end"/>
    </w:r>
  </w:p>
  <w:p w14:paraId="70E181BF" w14:textId="77777777" w:rsidR="002B7C79" w:rsidRDefault="002B7C79" w:rsidP="006D02E9">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2D9CE" w14:textId="77777777" w:rsidR="003E6FAF" w:rsidRDefault="003E6FAF" w:rsidP="00873397">
      <w:pPr>
        <w:spacing w:after="0" w:line="240" w:lineRule="auto"/>
      </w:pPr>
      <w:r>
        <w:separator/>
      </w:r>
    </w:p>
  </w:footnote>
  <w:footnote w:type="continuationSeparator" w:id="0">
    <w:p w14:paraId="59457700" w14:textId="77777777" w:rsidR="003E6FAF" w:rsidRDefault="003E6FAF" w:rsidP="008733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6"/>
    <w:lvl w:ilvl="0">
      <w:start w:val="1"/>
      <w:numFmt w:val="decimal"/>
      <w:lvlText w:val="%1."/>
      <w:lvlJc w:val="left"/>
      <w:pPr>
        <w:tabs>
          <w:tab w:val="num" w:pos="720"/>
        </w:tabs>
        <w:ind w:left="720" w:hanging="360"/>
      </w:pPr>
    </w:lvl>
  </w:abstractNum>
  <w:abstractNum w:abstractNumId="1" w15:restartNumberingAfterBreak="0">
    <w:nsid w:val="00000004"/>
    <w:multiLevelType w:val="singleLevel"/>
    <w:tmpl w:val="00000004"/>
    <w:name w:val="WW8Num7"/>
    <w:lvl w:ilvl="0">
      <w:start w:val="1"/>
      <w:numFmt w:val="bullet"/>
      <w:lvlText w:val=""/>
      <w:lvlJc w:val="left"/>
      <w:pPr>
        <w:tabs>
          <w:tab w:val="num" w:pos="360"/>
        </w:tabs>
        <w:ind w:left="360" w:hanging="360"/>
      </w:pPr>
      <w:rPr>
        <w:rFonts w:ascii="Symbol" w:hAnsi="Symbol"/>
        <w:color w:val="auto"/>
        <w:sz w:val="28"/>
      </w:rPr>
    </w:lvl>
  </w:abstractNum>
  <w:abstractNum w:abstractNumId="2" w15:restartNumberingAfterBreak="0">
    <w:nsid w:val="00000005"/>
    <w:multiLevelType w:val="singleLevel"/>
    <w:tmpl w:val="00000005"/>
    <w:name w:val="WW8Num15"/>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6"/>
    <w:multiLevelType w:val="singleLevel"/>
    <w:tmpl w:val="00000006"/>
    <w:name w:val="WW8Num24"/>
    <w:lvl w:ilvl="0">
      <w:start w:val="1"/>
      <w:numFmt w:val="bullet"/>
      <w:lvlText w:val=""/>
      <w:lvlJc w:val="left"/>
      <w:pPr>
        <w:tabs>
          <w:tab w:val="num" w:pos="360"/>
        </w:tabs>
        <w:ind w:left="360" w:hanging="360"/>
      </w:pPr>
      <w:rPr>
        <w:rFonts w:ascii="Symbol" w:hAnsi="Symbol"/>
        <w:color w:val="auto"/>
        <w:sz w:val="28"/>
      </w:rPr>
    </w:lvl>
  </w:abstractNum>
  <w:abstractNum w:abstractNumId="4"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15:restartNumberingAfterBreak="0">
    <w:nsid w:val="151F0678"/>
    <w:multiLevelType w:val="hybridMultilevel"/>
    <w:tmpl w:val="E736A7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EA1082"/>
    <w:multiLevelType w:val="multilevel"/>
    <w:tmpl w:val="BDD8A614"/>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15:restartNumberingAfterBreak="0">
    <w:nsid w:val="1C366E3B"/>
    <w:multiLevelType w:val="hybridMultilevel"/>
    <w:tmpl w:val="5C9414AE"/>
    <w:lvl w:ilvl="0" w:tplc="C062EB74">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21FD16F1"/>
    <w:multiLevelType w:val="hybridMultilevel"/>
    <w:tmpl w:val="8DC4FB4A"/>
    <w:lvl w:ilvl="0" w:tplc="AEDCB76E">
      <w:start w:val="1"/>
      <w:numFmt w:val="decimal"/>
      <w:lvlText w:val="%1."/>
      <w:lvlJc w:val="left"/>
      <w:pPr>
        <w:ind w:left="768" w:hanging="360"/>
      </w:pPr>
      <w:rPr>
        <w:rFonts w:hint="default"/>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10" w15:restartNumberingAfterBreak="0">
    <w:nsid w:val="36094642"/>
    <w:multiLevelType w:val="hybridMultilevel"/>
    <w:tmpl w:val="FBF8E328"/>
    <w:lvl w:ilvl="0" w:tplc="4B42A3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6342F51"/>
    <w:multiLevelType w:val="hybridMultilevel"/>
    <w:tmpl w:val="007E5746"/>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654665B"/>
    <w:multiLevelType w:val="multilevel"/>
    <w:tmpl w:val="16D44A48"/>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13" w15:restartNumberingAfterBreak="0">
    <w:nsid w:val="375B5AC9"/>
    <w:multiLevelType w:val="hybridMultilevel"/>
    <w:tmpl w:val="FBF8E328"/>
    <w:lvl w:ilvl="0" w:tplc="4B42A3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DFB77B4"/>
    <w:multiLevelType w:val="hybridMultilevel"/>
    <w:tmpl w:val="8DC4FB4A"/>
    <w:lvl w:ilvl="0" w:tplc="AEDCB76E">
      <w:start w:val="1"/>
      <w:numFmt w:val="decimal"/>
      <w:lvlText w:val="%1."/>
      <w:lvlJc w:val="left"/>
      <w:pPr>
        <w:ind w:left="768" w:hanging="360"/>
      </w:pPr>
      <w:rPr>
        <w:rFonts w:hint="default"/>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15" w15:restartNumberingAfterBreak="0">
    <w:nsid w:val="420C77B9"/>
    <w:multiLevelType w:val="hybridMultilevel"/>
    <w:tmpl w:val="9EB6597A"/>
    <w:lvl w:ilvl="0" w:tplc="685295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4F74679B"/>
    <w:multiLevelType w:val="hybridMultilevel"/>
    <w:tmpl w:val="8DC4FB4A"/>
    <w:lvl w:ilvl="0" w:tplc="AEDCB76E">
      <w:start w:val="1"/>
      <w:numFmt w:val="decimal"/>
      <w:lvlText w:val="%1."/>
      <w:lvlJc w:val="left"/>
      <w:pPr>
        <w:ind w:left="768" w:hanging="360"/>
      </w:pPr>
      <w:rPr>
        <w:rFonts w:hint="default"/>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17" w15:restartNumberingAfterBreak="0">
    <w:nsid w:val="523E5797"/>
    <w:multiLevelType w:val="multilevel"/>
    <w:tmpl w:val="055CF4F0"/>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18" w15:restartNumberingAfterBreak="0">
    <w:nsid w:val="5C154CF9"/>
    <w:multiLevelType w:val="multilevel"/>
    <w:tmpl w:val="FB4A0E04"/>
    <w:lvl w:ilvl="0">
      <w:start w:val="1"/>
      <w:numFmt w:val="decimal"/>
      <w:lvlText w:val="%1."/>
      <w:lvlJc w:val="left"/>
      <w:pPr>
        <w:ind w:left="720" w:hanging="360"/>
      </w:pPr>
      <w:rPr>
        <w:b w:val="0"/>
      </w:rPr>
    </w:lvl>
    <w:lvl w:ilvl="1">
      <w:start w:val="1"/>
      <w:numFmt w:val="decimal"/>
      <w:isLgl/>
      <w:lvlText w:val="%1.%2"/>
      <w:lvlJc w:val="left"/>
      <w:pPr>
        <w:ind w:left="1158" w:hanging="450"/>
      </w:pPr>
    </w:lvl>
    <w:lvl w:ilvl="2">
      <w:start w:val="1"/>
      <w:numFmt w:val="decimal"/>
      <w:isLgl/>
      <w:lvlText w:val="%1.%2.%3"/>
      <w:lvlJc w:val="left"/>
      <w:pPr>
        <w:ind w:left="1776" w:hanging="720"/>
      </w:pPr>
    </w:lvl>
    <w:lvl w:ilvl="3">
      <w:start w:val="1"/>
      <w:numFmt w:val="decimal"/>
      <w:isLgl/>
      <w:lvlText w:val="%1.%2.%3.%4"/>
      <w:lvlJc w:val="left"/>
      <w:pPr>
        <w:ind w:left="2484" w:hanging="1080"/>
      </w:pPr>
    </w:lvl>
    <w:lvl w:ilvl="4">
      <w:start w:val="1"/>
      <w:numFmt w:val="decimal"/>
      <w:isLgl/>
      <w:lvlText w:val="%1.%2.%3.%4.%5"/>
      <w:lvlJc w:val="left"/>
      <w:pPr>
        <w:ind w:left="2832" w:hanging="1080"/>
      </w:pPr>
    </w:lvl>
    <w:lvl w:ilvl="5">
      <w:start w:val="1"/>
      <w:numFmt w:val="decimal"/>
      <w:isLgl/>
      <w:lvlText w:val="%1.%2.%3.%4.%5.%6"/>
      <w:lvlJc w:val="left"/>
      <w:pPr>
        <w:ind w:left="3540" w:hanging="1440"/>
      </w:pPr>
    </w:lvl>
    <w:lvl w:ilvl="6">
      <w:start w:val="1"/>
      <w:numFmt w:val="decimal"/>
      <w:isLgl/>
      <w:lvlText w:val="%1.%2.%3.%4.%5.%6.%7"/>
      <w:lvlJc w:val="left"/>
      <w:pPr>
        <w:ind w:left="3888" w:hanging="1440"/>
      </w:pPr>
    </w:lvl>
    <w:lvl w:ilvl="7">
      <w:start w:val="1"/>
      <w:numFmt w:val="decimal"/>
      <w:isLgl/>
      <w:lvlText w:val="%1.%2.%3.%4.%5.%6.%7.%8"/>
      <w:lvlJc w:val="left"/>
      <w:pPr>
        <w:ind w:left="4596" w:hanging="1800"/>
      </w:pPr>
    </w:lvl>
    <w:lvl w:ilvl="8">
      <w:start w:val="1"/>
      <w:numFmt w:val="decimal"/>
      <w:isLgl/>
      <w:lvlText w:val="%1.%2.%3.%4.%5.%6.%7.%8.%9"/>
      <w:lvlJc w:val="left"/>
      <w:pPr>
        <w:ind w:left="5304" w:hanging="2160"/>
      </w:pPr>
    </w:lvl>
  </w:abstractNum>
  <w:abstractNum w:abstractNumId="19" w15:restartNumberingAfterBreak="0">
    <w:nsid w:val="6654769E"/>
    <w:multiLevelType w:val="hybridMultilevel"/>
    <w:tmpl w:val="C27456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B85187A"/>
    <w:multiLevelType w:val="hybridMultilevel"/>
    <w:tmpl w:val="9AECB926"/>
    <w:lvl w:ilvl="0" w:tplc="4D3430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00E2812"/>
    <w:multiLevelType w:val="multilevel"/>
    <w:tmpl w:val="A2926C58"/>
    <w:lvl w:ilvl="0">
      <w:start w:val="3"/>
      <w:numFmt w:val="decimal"/>
      <w:lvlText w:val="%1."/>
      <w:lvlJc w:val="left"/>
      <w:pPr>
        <w:ind w:left="1080" w:hanging="360"/>
      </w:pPr>
      <w:rPr>
        <w:rFonts w:cs="Times New Roman" w:hint="default"/>
      </w:rPr>
    </w:lvl>
    <w:lvl w:ilvl="1">
      <w:start w:val="2"/>
      <w:numFmt w:val="decimal"/>
      <w:isLgl/>
      <w:lvlText w:val="%1.%2."/>
      <w:lvlJc w:val="left"/>
      <w:pPr>
        <w:ind w:left="1325" w:hanging="540"/>
      </w:pPr>
      <w:rPr>
        <w:rFonts w:hint="default"/>
      </w:rPr>
    </w:lvl>
    <w:lvl w:ilvl="2">
      <w:start w:val="3"/>
      <w:numFmt w:val="decimal"/>
      <w:isLgl/>
      <w:lvlText w:val="%1.%2.%3."/>
      <w:lvlJc w:val="left"/>
      <w:pPr>
        <w:ind w:left="1570" w:hanging="720"/>
      </w:pPr>
      <w:rPr>
        <w:rFonts w:hint="default"/>
      </w:rPr>
    </w:lvl>
    <w:lvl w:ilvl="3">
      <w:start w:val="1"/>
      <w:numFmt w:val="decimal"/>
      <w:isLgl/>
      <w:lvlText w:val="%1.%2.%3.%4."/>
      <w:lvlJc w:val="left"/>
      <w:pPr>
        <w:ind w:left="1635" w:hanging="720"/>
      </w:pPr>
      <w:rPr>
        <w:rFonts w:hint="default"/>
      </w:rPr>
    </w:lvl>
    <w:lvl w:ilvl="4">
      <w:start w:val="1"/>
      <w:numFmt w:val="decimal"/>
      <w:isLgl/>
      <w:lvlText w:val="%1.%2.%3.%4.%5."/>
      <w:lvlJc w:val="left"/>
      <w:pPr>
        <w:ind w:left="2060" w:hanging="1080"/>
      </w:pPr>
      <w:rPr>
        <w:rFonts w:hint="default"/>
      </w:rPr>
    </w:lvl>
    <w:lvl w:ilvl="5">
      <w:start w:val="1"/>
      <w:numFmt w:val="decimal"/>
      <w:isLgl/>
      <w:lvlText w:val="%1.%2.%3.%4.%5.%6."/>
      <w:lvlJc w:val="left"/>
      <w:pPr>
        <w:ind w:left="2125" w:hanging="1080"/>
      </w:pPr>
      <w:rPr>
        <w:rFonts w:hint="default"/>
      </w:rPr>
    </w:lvl>
    <w:lvl w:ilvl="6">
      <w:start w:val="1"/>
      <w:numFmt w:val="decimal"/>
      <w:isLgl/>
      <w:lvlText w:val="%1.%2.%3.%4.%5.%6.%7."/>
      <w:lvlJc w:val="left"/>
      <w:pPr>
        <w:ind w:left="2550" w:hanging="1440"/>
      </w:pPr>
      <w:rPr>
        <w:rFonts w:hint="default"/>
      </w:rPr>
    </w:lvl>
    <w:lvl w:ilvl="7">
      <w:start w:val="1"/>
      <w:numFmt w:val="decimal"/>
      <w:isLgl/>
      <w:lvlText w:val="%1.%2.%3.%4.%5.%6.%7.%8."/>
      <w:lvlJc w:val="left"/>
      <w:pPr>
        <w:ind w:left="2615" w:hanging="1440"/>
      </w:pPr>
      <w:rPr>
        <w:rFonts w:hint="default"/>
      </w:rPr>
    </w:lvl>
    <w:lvl w:ilvl="8">
      <w:start w:val="1"/>
      <w:numFmt w:val="decimal"/>
      <w:isLgl/>
      <w:lvlText w:val="%1.%2.%3.%4.%5.%6.%7.%8.%9."/>
      <w:lvlJc w:val="left"/>
      <w:pPr>
        <w:ind w:left="3040" w:hanging="1800"/>
      </w:pPr>
      <w:rPr>
        <w:rFonts w:hint="default"/>
      </w:rPr>
    </w:lvl>
  </w:abstractNum>
  <w:abstractNum w:abstractNumId="23" w15:restartNumberingAfterBreak="0">
    <w:nsid w:val="7C191586"/>
    <w:multiLevelType w:val="hybridMultilevel"/>
    <w:tmpl w:val="1A302C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E887C2F"/>
    <w:multiLevelType w:val="hybridMultilevel"/>
    <w:tmpl w:val="FBF8E328"/>
    <w:lvl w:ilvl="0" w:tplc="4B42A3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3084874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419781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373871">
    <w:abstractNumId w:val="15"/>
  </w:num>
  <w:num w:numId="4" w16cid:durableId="1321079553">
    <w:abstractNumId w:val="10"/>
  </w:num>
  <w:num w:numId="5" w16cid:durableId="1319191789">
    <w:abstractNumId w:val="16"/>
  </w:num>
  <w:num w:numId="6" w16cid:durableId="1775973843">
    <w:abstractNumId w:val="22"/>
  </w:num>
  <w:num w:numId="7" w16cid:durableId="245187252">
    <w:abstractNumId w:val="5"/>
  </w:num>
  <w:num w:numId="8" w16cid:durableId="451366229">
    <w:abstractNumId w:val="23"/>
  </w:num>
  <w:num w:numId="9" w16cid:durableId="2081900137">
    <w:abstractNumId w:val="7"/>
  </w:num>
  <w:num w:numId="10" w16cid:durableId="1860704082">
    <w:abstractNumId w:val="1"/>
  </w:num>
  <w:num w:numId="11" w16cid:durableId="872571209">
    <w:abstractNumId w:val="3"/>
  </w:num>
  <w:num w:numId="12" w16cid:durableId="1703550382">
    <w:abstractNumId w:val="2"/>
  </w:num>
  <w:num w:numId="13" w16cid:durableId="2104916900">
    <w:abstractNumId w:val="0"/>
    <w:lvlOverride w:ilvl="0">
      <w:startOverride w:val="1"/>
    </w:lvlOverride>
  </w:num>
  <w:num w:numId="14" w16cid:durableId="8222379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04412157">
    <w:abstractNumId w:val="17"/>
  </w:num>
  <w:num w:numId="16" w16cid:durableId="1350989506">
    <w:abstractNumId w:val="12"/>
  </w:num>
  <w:num w:numId="17" w16cid:durableId="886450167">
    <w:abstractNumId w:val="19"/>
  </w:num>
  <w:num w:numId="18" w16cid:durableId="1290624885">
    <w:abstractNumId w:val="13"/>
  </w:num>
  <w:num w:numId="19" w16cid:durableId="210390752">
    <w:abstractNumId w:val="24"/>
  </w:num>
  <w:num w:numId="20" w16cid:durableId="25956748">
    <w:abstractNumId w:val="11"/>
  </w:num>
  <w:num w:numId="21" w16cid:durableId="656153092">
    <w:abstractNumId w:val="14"/>
  </w:num>
  <w:num w:numId="22" w16cid:durableId="1133207649">
    <w:abstractNumId w:val="9"/>
  </w:num>
  <w:num w:numId="23" w16cid:durableId="626277068">
    <w:abstractNumId w:val="20"/>
  </w:num>
  <w:num w:numId="24" w16cid:durableId="1405489623">
    <w:abstractNumId w:val="6"/>
  </w:num>
  <w:num w:numId="25" w16cid:durableId="1828940355">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C2173"/>
    <w:rsid w:val="00005687"/>
    <w:rsid w:val="00040F67"/>
    <w:rsid w:val="000C797D"/>
    <w:rsid w:val="000F57F1"/>
    <w:rsid w:val="001130EE"/>
    <w:rsid w:val="001639FF"/>
    <w:rsid w:val="00222825"/>
    <w:rsid w:val="002545CC"/>
    <w:rsid w:val="0028023C"/>
    <w:rsid w:val="00297AC5"/>
    <w:rsid w:val="002B7C79"/>
    <w:rsid w:val="002E6B91"/>
    <w:rsid w:val="002E76EA"/>
    <w:rsid w:val="00322AB5"/>
    <w:rsid w:val="00327DE7"/>
    <w:rsid w:val="003730B5"/>
    <w:rsid w:val="003B7537"/>
    <w:rsid w:val="003E260D"/>
    <w:rsid w:val="003E6FAF"/>
    <w:rsid w:val="00463E50"/>
    <w:rsid w:val="004853E7"/>
    <w:rsid w:val="00522852"/>
    <w:rsid w:val="00562E31"/>
    <w:rsid w:val="00572E66"/>
    <w:rsid w:val="00614FC0"/>
    <w:rsid w:val="00674C3B"/>
    <w:rsid w:val="006C2173"/>
    <w:rsid w:val="006D02E9"/>
    <w:rsid w:val="00705785"/>
    <w:rsid w:val="00752FFD"/>
    <w:rsid w:val="00755757"/>
    <w:rsid w:val="007F5036"/>
    <w:rsid w:val="0081355B"/>
    <w:rsid w:val="00873397"/>
    <w:rsid w:val="00890FAB"/>
    <w:rsid w:val="008B4F45"/>
    <w:rsid w:val="008D657E"/>
    <w:rsid w:val="009012A2"/>
    <w:rsid w:val="00901537"/>
    <w:rsid w:val="009213A0"/>
    <w:rsid w:val="00967F6D"/>
    <w:rsid w:val="0098000C"/>
    <w:rsid w:val="009C23A7"/>
    <w:rsid w:val="009D76C1"/>
    <w:rsid w:val="009E04B9"/>
    <w:rsid w:val="00A62897"/>
    <w:rsid w:val="00B524AC"/>
    <w:rsid w:val="00B81535"/>
    <w:rsid w:val="00BE5CE3"/>
    <w:rsid w:val="00C171C5"/>
    <w:rsid w:val="00C66A51"/>
    <w:rsid w:val="00C93B9A"/>
    <w:rsid w:val="00CC7A0B"/>
    <w:rsid w:val="00CF7D66"/>
    <w:rsid w:val="00D57590"/>
    <w:rsid w:val="00DC26A4"/>
    <w:rsid w:val="00E2132A"/>
    <w:rsid w:val="00E33048"/>
    <w:rsid w:val="00F209A0"/>
    <w:rsid w:val="00F97151"/>
    <w:rsid w:val="00FE1F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0279CA0"/>
  <w15:docId w15:val="{C6FC4E9B-4A91-4B06-8331-5C5676533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76EA"/>
  </w:style>
  <w:style w:type="paragraph" w:styleId="1">
    <w:name w:val="heading 1"/>
    <w:basedOn w:val="a"/>
    <w:next w:val="a"/>
    <w:link w:val="10"/>
    <w:qFormat/>
    <w:rsid w:val="00873397"/>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
    <w:qFormat/>
    <w:rsid w:val="00873397"/>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9"/>
    <w:qFormat/>
    <w:rsid w:val="00873397"/>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
    <w:link w:val="40"/>
    <w:uiPriority w:val="99"/>
    <w:qFormat/>
    <w:rsid w:val="00873397"/>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semiHidden/>
    <w:unhideWhenUsed/>
    <w:qFormat/>
    <w:rsid w:val="00873397"/>
    <w:pPr>
      <w:keepNext/>
      <w:keepLines/>
      <w:spacing w:before="20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73397"/>
    <w:rPr>
      <w:rFonts w:ascii="Arial" w:eastAsia="Times New Roman" w:hAnsi="Arial" w:cs="Times New Roman"/>
      <w:b/>
      <w:bCs/>
      <w:kern w:val="32"/>
      <w:sz w:val="32"/>
      <w:szCs w:val="32"/>
    </w:rPr>
  </w:style>
  <w:style w:type="character" w:customStyle="1" w:styleId="20">
    <w:name w:val="Заголовок 2 Знак"/>
    <w:basedOn w:val="a0"/>
    <w:link w:val="2"/>
    <w:uiPriority w:val="9"/>
    <w:rsid w:val="00873397"/>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873397"/>
    <w:rPr>
      <w:rFonts w:ascii="Arial" w:eastAsia="Times New Roman" w:hAnsi="Arial" w:cs="Times New Roman"/>
      <w:b/>
      <w:bCs/>
      <w:sz w:val="26"/>
      <w:szCs w:val="26"/>
    </w:rPr>
  </w:style>
  <w:style w:type="character" w:customStyle="1" w:styleId="40">
    <w:name w:val="Заголовок 4 Знак"/>
    <w:basedOn w:val="a0"/>
    <w:link w:val="4"/>
    <w:uiPriority w:val="99"/>
    <w:rsid w:val="00873397"/>
    <w:rPr>
      <w:rFonts w:ascii="Times New Roman" w:eastAsia="Times New Roman" w:hAnsi="Times New Roman" w:cs="Times New Roman"/>
      <w:b/>
      <w:bCs/>
      <w:sz w:val="24"/>
      <w:szCs w:val="24"/>
    </w:rPr>
  </w:style>
  <w:style w:type="character" w:customStyle="1" w:styleId="50">
    <w:name w:val="Заголовок 5 Знак"/>
    <w:basedOn w:val="a0"/>
    <w:link w:val="5"/>
    <w:uiPriority w:val="9"/>
    <w:semiHidden/>
    <w:rsid w:val="00873397"/>
    <w:rPr>
      <w:rFonts w:ascii="Cambria" w:eastAsia="Times New Roman" w:hAnsi="Cambria" w:cs="Times New Roman"/>
      <w:color w:val="243F60"/>
    </w:rPr>
  </w:style>
  <w:style w:type="numbering" w:customStyle="1" w:styleId="11">
    <w:name w:val="Нет списка1"/>
    <w:next w:val="a2"/>
    <w:uiPriority w:val="99"/>
    <w:semiHidden/>
    <w:unhideWhenUsed/>
    <w:rsid w:val="00873397"/>
  </w:style>
  <w:style w:type="paragraph" w:styleId="a3">
    <w:name w:val="Body Text"/>
    <w:basedOn w:val="a"/>
    <w:link w:val="a4"/>
    <w:qFormat/>
    <w:rsid w:val="00873397"/>
    <w:pPr>
      <w:spacing w:after="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873397"/>
    <w:rPr>
      <w:rFonts w:ascii="Times New Roman" w:eastAsia="Times New Roman" w:hAnsi="Times New Roman" w:cs="Times New Roman"/>
      <w:sz w:val="24"/>
      <w:szCs w:val="24"/>
    </w:rPr>
  </w:style>
  <w:style w:type="paragraph" w:styleId="21">
    <w:name w:val="Body Text 2"/>
    <w:basedOn w:val="a"/>
    <w:link w:val="22"/>
    <w:rsid w:val="00873397"/>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873397"/>
    <w:rPr>
      <w:rFonts w:ascii="Times New Roman" w:eastAsia="Times New Roman" w:hAnsi="Times New Roman" w:cs="Times New Roman"/>
      <w:sz w:val="24"/>
      <w:szCs w:val="24"/>
    </w:rPr>
  </w:style>
  <w:style w:type="character" w:customStyle="1" w:styleId="blk">
    <w:name w:val="blk"/>
    <w:rsid w:val="00873397"/>
  </w:style>
  <w:style w:type="paragraph" w:styleId="a5">
    <w:name w:val="footer"/>
    <w:aliases w:val="Нижний колонтитул Знак Знак Знак,Нижний колонтитул1,Нижний колонтитул Знак Знак"/>
    <w:basedOn w:val="a"/>
    <w:link w:val="a6"/>
    <w:uiPriority w:val="99"/>
    <w:rsid w:val="00873397"/>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873397"/>
    <w:rPr>
      <w:rFonts w:ascii="Times New Roman" w:eastAsia="Times New Roman" w:hAnsi="Times New Roman" w:cs="Times New Roman"/>
      <w:sz w:val="24"/>
      <w:szCs w:val="24"/>
    </w:rPr>
  </w:style>
  <w:style w:type="character" w:styleId="a7">
    <w:name w:val="page number"/>
    <w:rsid w:val="00873397"/>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873397"/>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73397"/>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873397"/>
    <w:pPr>
      <w:spacing w:after="0" w:line="240" w:lineRule="auto"/>
    </w:pPr>
    <w:rPr>
      <w:rFonts w:ascii="Times New Roman" w:eastAsia="Times New Roman" w:hAnsi="Times New Roman" w:cs="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qFormat/>
    <w:rsid w:val="00873397"/>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rsid w:val="00873397"/>
    <w:rPr>
      <w:rFonts w:cs="Times New Roman"/>
      <w:vertAlign w:val="superscript"/>
    </w:rPr>
  </w:style>
  <w:style w:type="paragraph" w:styleId="23">
    <w:name w:val="List 2"/>
    <w:basedOn w:val="a"/>
    <w:rsid w:val="00873397"/>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873397"/>
    <w:rPr>
      <w:rFonts w:cs="Times New Roman"/>
      <w:color w:val="0000FF"/>
      <w:u w:val="single"/>
    </w:rPr>
  </w:style>
  <w:style w:type="paragraph" w:styleId="12">
    <w:name w:val="toc 1"/>
    <w:basedOn w:val="a"/>
    <w:next w:val="a"/>
    <w:autoRedefine/>
    <w:uiPriority w:val="39"/>
    <w:rsid w:val="00873397"/>
    <w:pPr>
      <w:tabs>
        <w:tab w:val="right" w:leader="dot" w:pos="9344"/>
      </w:tabs>
      <w:spacing w:after="120" w:line="240" w:lineRule="auto"/>
      <w:jc w:val="both"/>
    </w:pPr>
    <w:rPr>
      <w:rFonts w:ascii="Times New Roman" w:eastAsia="Times New Roman" w:hAnsi="Times New Roman" w:cs="Calibri"/>
      <w:b/>
      <w:bCs/>
      <w:noProof/>
      <w:sz w:val="20"/>
      <w:szCs w:val="20"/>
      <w:lang w:eastAsia="ru-RU"/>
    </w:rPr>
  </w:style>
  <w:style w:type="paragraph" w:styleId="24">
    <w:name w:val="toc 2"/>
    <w:basedOn w:val="a"/>
    <w:next w:val="a"/>
    <w:autoRedefine/>
    <w:uiPriority w:val="39"/>
    <w:rsid w:val="00873397"/>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873397"/>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873397"/>
    <w:rPr>
      <w:rFonts w:ascii="Times New Roman" w:hAnsi="Times New Roman"/>
      <w:sz w:val="20"/>
      <w:lang w:eastAsia="ru-RU"/>
    </w:rPr>
  </w:style>
  <w:style w:type="paragraph" w:styleId="ae">
    <w:name w:val="List Paragraph"/>
    <w:aliases w:val="Содержание. 2 уровень,List Paragraph,подтабл,Bullet List,FooterText,numbered,Paragraphe de liste1,lp1,Use Case List Paragraph,Маркер,ТЗ список,Абзац списка литеральный,Bulletr List Paragraph,1 Абзац списка,Обычный-1"/>
    <w:basedOn w:val="a"/>
    <w:link w:val="af"/>
    <w:uiPriority w:val="34"/>
    <w:qFormat/>
    <w:rsid w:val="00873397"/>
    <w:pPr>
      <w:spacing w:before="120" w:after="120" w:line="240" w:lineRule="auto"/>
      <w:ind w:left="708"/>
    </w:pPr>
    <w:rPr>
      <w:rFonts w:ascii="Times New Roman" w:eastAsia="Times New Roman" w:hAnsi="Times New Roman" w:cs="Times New Roman"/>
      <w:sz w:val="24"/>
      <w:szCs w:val="24"/>
    </w:rPr>
  </w:style>
  <w:style w:type="character" w:customStyle="1" w:styleId="af">
    <w:name w:val="Абзац списка Знак"/>
    <w:aliases w:val="Содержание. 2 уровень Знак,List Paragraph Знак,подтабл Знак,Bullet List Знак,FooterText Знак,numbered Знак,Paragraphe de liste1 Знак,lp1 Знак,Use Case List Paragraph Знак,Маркер Знак,ТЗ список Знак,Абзац списка литеральный Знак"/>
    <w:link w:val="ae"/>
    <w:uiPriority w:val="34"/>
    <w:qFormat/>
    <w:locked/>
    <w:rsid w:val="00873397"/>
    <w:rPr>
      <w:rFonts w:ascii="Times New Roman" w:eastAsia="Times New Roman" w:hAnsi="Times New Roman" w:cs="Times New Roman"/>
      <w:sz w:val="24"/>
      <w:szCs w:val="24"/>
    </w:rPr>
  </w:style>
  <w:style w:type="character" w:styleId="af0">
    <w:name w:val="Emphasis"/>
    <w:qFormat/>
    <w:rsid w:val="00873397"/>
    <w:rPr>
      <w:rFonts w:cs="Times New Roman"/>
      <w:i/>
    </w:rPr>
  </w:style>
  <w:style w:type="paragraph" w:styleId="af1">
    <w:name w:val="Balloon Text"/>
    <w:basedOn w:val="a"/>
    <w:link w:val="af2"/>
    <w:uiPriority w:val="99"/>
    <w:rsid w:val="00873397"/>
    <w:pPr>
      <w:spacing w:after="0" w:line="240" w:lineRule="auto"/>
    </w:pPr>
    <w:rPr>
      <w:rFonts w:ascii="Segoe UI" w:eastAsia="Times New Roman" w:hAnsi="Segoe UI" w:cs="Times New Roman"/>
      <w:sz w:val="18"/>
      <w:szCs w:val="18"/>
    </w:rPr>
  </w:style>
  <w:style w:type="character" w:customStyle="1" w:styleId="af2">
    <w:name w:val="Текст выноски Знак"/>
    <w:basedOn w:val="a0"/>
    <w:link w:val="af1"/>
    <w:uiPriority w:val="99"/>
    <w:rsid w:val="00873397"/>
    <w:rPr>
      <w:rFonts w:ascii="Segoe UI" w:eastAsia="Times New Roman" w:hAnsi="Segoe UI" w:cs="Times New Roman"/>
      <w:sz w:val="18"/>
      <w:szCs w:val="18"/>
    </w:rPr>
  </w:style>
  <w:style w:type="paragraph" w:customStyle="1" w:styleId="ConsPlusNormal">
    <w:name w:val="ConsPlusNormal"/>
    <w:qFormat/>
    <w:rsid w:val="0087339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873397"/>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4">
    <w:name w:val="Верхний колонтитул Знак"/>
    <w:basedOn w:val="a0"/>
    <w:link w:val="af3"/>
    <w:uiPriority w:val="99"/>
    <w:rsid w:val="00873397"/>
    <w:rPr>
      <w:rFonts w:ascii="Times New Roman" w:eastAsia="Times New Roman" w:hAnsi="Times New Roman" w:cs="Times New Roman"/>
      <w:sz w:val="24"/>
      <w:szCs w:val="24"/>
    </w:rPr>
  </w:style>
  <w:style w:type="character" w:customStyle="1" w:styleId="110">
    <w:name w:val="Текст примечания Знак11"/>
    <w:uiPriority w:val="99"/>
    <w:rsid w:val="00873397"/>
    <w:rPr>
      <w:rFonts w:cs="Times New Roman"/>
      <w:sz w:val="20"/>
      <w:szCs w:val="20"/>
    </w:rPr>
  </w:style>
  <w:style w:type="paragraph" w:styleId="af5">
    <w:name w:val="annotation text"/>
    <w:basedOn w:val="a"/>
    <w:link w:val="af6"/>
    <w:uiPriority w:val="99"/>
    <w:unhideWhenUsed/>
    <w:rsid w:val="00873397"/>
    <w:pPr>
      <w:spacing w:after="0" w:line="240" w:lineRule="auto"/>
    </w:pPr>
    <w:rPr>
      <w:rFonts w:ascii="Calibri" w:eastAsia="Times New Roman" w:hAnsi="Calibri" w:cs="Times New Roman"/>
      <w:sz w:val="20"/>
      <w:szCs w:val="20"/>
    </w:rPr>
  </w:style>
  <w:style w:type="character" w:customStyle="1" w:styleId="af6">
    <w:name w:val="Текст примечания Знак"/>
    <w:basedOn w:val="a0"/>
    <w:link w:val="af5"/>
    <w:uiPriority w:val="99"/>
    <w:rsid w:val="00873397"/>
    <w:rPr>
      <w:rFonts w:ascii="Calibri" w:eastAsia="Times New Roman" w:hAnsi="Calibri" w:cs="Times New Roman"/>
      <w:sz w:val="20"/>
      <w:szCs w:val="20"/>
    </w:rPr>
  </w:style>
  <w:style w:type="character" w:customStyle="1" w:styleId="13">
    <w:name w:val="Текст примечания Знак1"/>
    <w:uiPriority w:val="99"/>
    <w:rsid w:val="00873397"/>
    <w:rPr>
      <w:rFonts w:cs="Times New Roman"/>
      <w:sz w:val="20"/>
      <w:szCs w:val="20"/>
    </w:rPr>
  </w:style>
  <w:style w:type="character" w:customStyle="1" w:styleId="111">
    <w:name w:val="Тема примечания Знак11"/>
    <w:uiPriority w:val="99"/>
    <w:rsid w:val="00873397"/>
    <w:rPr>
      <w:rFonts w:cs="Times New Roman"/>
      <w:b/>
      <w:bCs/>
      <w:sz w:val="20"/>
      <w:szCs w:val="20"/>
    </w:rPr>
  </w:style>
  <w:style w:type="paragraph" w:styleId="af7">
    <w:name w:val="annotation subject"/>
    <w:basedOn w:val="af5"/>
    <w:next w:val="af5"/>
    <w:link w:val="af8"/>
    <w:uiPriority w:val="99"/>
    <w:unhideWhenUsed/>
    <w:rsid w:val="00873397"/>
    <w:rPr>
      <w:rFonts w:ascii="Times New Roman" w:hAnsi="Times New Roman"/>
      <w:b/>
      <w:bCs/>
    </w:rPr>
  </w:style>
  <w:style w:type="character" w:customStyle="1" w:styleId="af8">
    <w:name w:val="Тема примечания Знак"/>
    <w:basedOn w:val="af6"/>
    <w:link w:val="af7"/>
    <w:uiPriority w:val="99"/>
    <w:rsid w:val="00873397"/>
    <w:rPr>
      <w:rFonts w:ascii="Times New Roman" w:eastAsia="Times New Roman" w:hAnsi="Times New Roman" w:cs="Times New Roman"/>
      <w:b/>
      <w:bCs/>
      <w:sz w:val="20"/>
      <w:szCs w:val="20"/>
    </w:rPr>
  </w:style>
  <w:style w:type="character" w:customStyle="1" w:styleId="14">
    <w:name w:val="Тема примечания Знак1"/>
    <w:uiPriority w:val="99"/>
    <w:rsid w:val="00873397"/>
    <w:rPr>
      <w:rFonts w:cs="Times New Roman"/>
      <w:b/>
      <w:bCs/>
      <w:sz w:val="20"/>
      <w:szCs w:val="20"/>
    </w:rPr>
  </w:style>
  <w:style w:type="paragraph" w:styleId="25">
    <w:name w:val="Body Text Indent 2"/>
    <w:basedOn w:val="a"/>
    <w:link w:val="26"/>
    <w:rsid w:val="00873397"/>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873397"/>
    <w:rPr>
      <w:rFonts w:ascii="Times New Roman" w:eastAsia="Times New Roman" w:hAnsi="Times New Roman" w:cs="Times New Roman"/>
      <w:sz w:val="24"/>
      <w:szCs w:val="24"/>
    </w:rPr>
  </w:style>
  <w:style w:type="character" w:customStyle="1" w:styleId="apple-converted-space">
    <w:name w:val="apple-converted-space"/>
    <w:rsid w:val="00873397"/>
  </w:style>
  <w:style w:type="character" w:customStyle="1" w:styleId="af9">
    <w:name w:val="Цветовое выделение"/>
    <w:uiPriority w:val="99"/>
    <w:rsid w:val="00873397"/>
    <w:rPr>
      <w:b/>
      <w:color w:val="26282F"/>
    </w:rPr>
  </w:style>
  <w:style w:type="character" w:customStyle="1" w:styleId="afa">
    <w:name w:val="Гипертекстовая ссылка"/>
    <w:uiPriority w:val="99"/>
    <w:rsid w:val="00873397"/>
    <w:rPr>
      <w:b/>
      <w:color w:val="106BBE"/>
    </w:rPr>
  </w:style>
  <w:style w:type="character" w:customStyle="1" w:styleId="afb">
    <w:name w:val="Активная гипертекстовая ссылка"/>
    <w:uiPriority w:val="99"/>
    <w:rsid w:val="00873397"/>
    <w:rPr>
      <w:b/>
      <w:color w:val="106BBE"/>
      <w:u w:val="single"/>
    </w:rPr>
  </w:style>
  <w:style w:type="paragraph" w:customStyle="1" w:styleId="afc">
    <w:name w:val="Внимание"/>
    <w:basedOn w:val="a"/>
    <w:next w:val="a"/>
    <w:uiPriority w:val="99"/>
    <w:rsid w:val="00873397"/>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
    <w:uiPriority w:val="99"/>
    <w:rsid w:val="00873397"/>
  </w:style>
  <w:style w:type="paragraph" w:customStyle="1" w:styleId="afe">
    <w:name w:val="Внимание: недобросовестность!"/>
    <w:basedOn w:val="afc"/>
    <w:next w:val="a"/>
    <w:uiPriority w:val="99"/>
    <w:rsid w:val="00873397"/>
  </w:style>
  <w:style w:type="character" w:customStyle="1" w:styleId="aff">
    <w:name w:val="Выделение для Базового Поиска"/>
    <w:uiPriority w:val="99"/>
    <w:rsid w:val="00873397"/>
    <w:rPr>
      <w:b/>
      <w:color w:val="0058A9"/>
    </w:rPr>
  </w:style>
  <w:style w:type="character" w:customStyle="1" w:styleId="aff0">
    <w:name w:val="Выделение для Базового Поиска (курсив)"/>
    <w:uiPriority w:val="99"/>
    <w:rsid w:val="00873397"/>
    <w:rPr>
      <w:b/>
      <w:i/>
      <w:color w:val="0058A9"/>
    </w:rPr>
  </w:style>
  <w:style w:type="paragraph" w:customStyle="1" w:styleId="aff1">
    <w:name w:val="Дочерний элемент списка"/>
    <w:basedOn w:val="a"/>
    <w:next w:val="a"/>
    <w:uiPriority w:val="99"/>
    <w:rsid w:val="00873397"/>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
    <w:next w:val="a"/>
    <w:uiPriority w:val="99"/>
    <w:rsid w:val="00873397"/>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2"/>
    <w:next w:val="a"/>
    <w:uiPriority w:val="99"/>
    <w:rsid w:val="00873397"/>
    <w:rPr>
      <w:b/>
      <w:bCs/>
      <w:color w:val="0058A9"/>
      <w:shd w:val="clear" w:color="auto" w:fill="ECE9D8"/>
    </w:rPr>
  </w:style>
  <w:style w:type="paragraph" w:customStyle="1" w:styleId="aff3">
    <w:name w:val="Заголовок группы контролов"/>
    <w:basedOn w:val="a"/>
    <w:next w:val="a"/>
    <w:uiPriority w:val="99"/>
    <w:rsid w:val="00873397"/>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
    <w:next w:val="a"/>
    <w:uiPriority w:val="99"/>
    <w:rsid w:val="00873397"/>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873397"/>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873397"/>
    <w:rPr>
      <w:b/>
      <w:color w:val="26282F"/>
    </w:rPr>
  </w:style>
  <w:style w:type="paragraph" w:customStyle="1" w:styleId="aff7">
    <w:name w:val="Заголовок статьи"/>
    <w:basedOn w:val="a"/>
    <w:next w:val="a"/>
    <w:uiPriority w:val="99"/>
    <w:rsid w:val="00873397"/>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873397"/>
    <w:rPr>
      <w:b/>
      <w:color w:val="FF0000"/>
    </w:rPr>
  </w:style>
  <w:style w:type="paragraph" w:customStyle="1" w:styleId="aff9">
    <w:name w:val="Заголовок ЭР (левое окно)"/>
    <w:basedOn w:val="a"/>
    <w:next w:val="a"/>
    <w:uiPriority w:val="99"/>
    <w:rsid w:val="00873397"/>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
    <w:uiPriority w:val="99"/>
    <w:rsid w:val="00873397"/>
    <w:pPr>
      <w:spacing w:after="0"/>
      <w:jc w:val="left"/>
    </w:pPr>
  </w:style>
  <w:style w:type="paragraph" w:customStyle="1" w:styleId="affb">
    <w:name w:val="Интерактивный заголовок"/>
    <w:basedOn w:val="15"/>
    <w:next w:val="a"/>
    <w:uiPriority w:val="99"/>
    <w:rsid w:val="00873397"/>
    <w:rPr>
      <w:u w:val="single"/>
    </w:rPr>
  </w:style>
  <w:style w:type="paragraph" w:customStyle="1" w:styleId="affc">
    <w:name w:val="Текст информации об изменениях"/>
    <w:basedOn w:val="a"/>
    <w:next w:val="a"/>
    <w:uiPriority w:val="99"/>
    <w:rsid w:val="00873397"/>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
    <w:uiPriority w:val="99"/>
    <w:rsid w:val="00873397"/>
    <w:pPr>
      <w:spacing w:before="180"/>
      <w:ind w:left="360" w:right="360" w:firstLine="0"/>
    </w:pPr>
    <w:rPr>
      <w:shd w:val="clear" w:color="auto" w:fill="EAEFED"/>
    </w:rPr>
  </w:style>
  <w:style w:type="paragraph" w:customStyle="1" w:styleId="affe">
    <w:name w:val="Текст (справка)"/>
    <w:basedOn w:val="a"/>
    <w:next w:val="a"/>
    <w:uiPriority w:val="99"/>
    <w:rsid w:val="00873397"/>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
    <w:uiPriority w:val="99"/>
    <w:rsid w:val="00873397"/>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873397"/>
    <w:rPr>
      <w:i/>
      <w:iCs/>
    </w:rPr>
  </w:style>
  <w:style w:type="paragraph" w:customStyle="1" w:styleId="afff1">
    <w:name w:val="Текст (лев. подпись)"/>
    <w:basedOn w:val="a"/>
    <w:next w:val="a"/>
    <w:uiPriority w:val="99"/>
    <w:rsid w:val="00873397"/>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
    <w:uiPriority w:val="99"/>
    <w:rsid w:val="00873397"/>
    <w:rPr>
      <w:sz w:val="14"/>
      <w:szCs w:val="14"/>
    </w:rPr>
  </w:style>
  <w:style w:type="paragraph" w:customStyle="1" w:styleId="afff3">
    <w:name w:val="Текст (прав. подпись)"/>
    <w:basedOn w:val="a"/>
    <w:next w:val="a"/>
    <w:uiPriority w:val="99"/>
    <w:rsid w:val="00873397"/>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
    <w:uiPriority w:val="99"/>
    <w:rsid w:val="00873397"/>
    <w:rPr>
      <w:sz w:val="14"/>
      <w:szCs w:val="14"/>
    </w:rPr>
  </w:style>
  <w:style w:type="paragraph" w:customStyle="1" w:styleId="afff5">
    <w:name w:val="Комментарий пользователя"/>
    <w:basedOn w:val="afff"/>
    <w:next w:val="a"/>
    <w:uiPriority w:val="99"/>
    <w:rsid w:val="00873397"/>
    <w:pPr>
      <w:jc w:val="left"/>
    </w:pPr>
    <w:rPr>
      <w:shd w:val="clear" w:color="auto" w:fill="FFDFE0"/>
    </w:rPr>
  </w:style>
  <w:style w:type="paragraph" w:customStyle="1" w:styleId="afff6">
    <w:name w:val="Куда обратиться?"/>
    <w:basedOn w:val="afc"/>
    <w:next w:val="a"/>
    <w:uiPriority w:val="99"/>
    <w:rsid w:val="00873397"/>
  </w:style>
  <w:style w:type="paragraph" w:customStyle="1" w:styleId="afff7">
    <w:name w:val="Моноширинный"/>
    <w:basedOn w:val="a"/>
    <w:next w:val="a"/>
    <w:uiPriority w:val="99"/>
    <w:rsid w:val="00873397"/>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873397"/>
    <w:rPr>
      <w:b/>
      <w:color w:val="26282F"/>
      <w:shd w:val="clear" w:color="auto" w:fill="FFF580"/>
    </w:rPr>
  </w:style>
  <w:style w:type="paragraph" w:customStyle="1" w:styleId="afff9">
    <w:name w:val="Напишите нам"/>
    <w:basedOn w:val="a"/>
    <w:next w:val="a"/>
    <w:uiPriority w:val="99"/>
    <w:rsid w:val="00873397"/>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873397"/>
    <w:rPr>
      <w:b/>
      <w:color w:val="000000"/>
      <w:shd w:val="clear" w:color="auto" w:fill="D8EDE8"/>
    </w:rPr>
  </w:style>
  <w:style w:type="paragraph" w:customStyle="1" w:styleId="afffb">
    <w:name w:val="Необходимые документы"/>
    <w:basedOn w:val="afc"/>
    <w:next w:val="a"/>
    <w:uiPriority w:val="99"/>
    <w:rsid w:val="00873397"/>
    <w:pPr>
      <w:ind w:firstLine="118"/>
    </w:pPr>
  </w:style>
  <w:style w:type="paragraph" w:customStyle="1" w:styleId="afffc">
    <w:name w:val="Нормальный (таблица)"/>
    <w:basedOn w:val="a"/>
    <w:next w:val="a"/>
    <w:uiPriority w:val="99"/>
    <w:rsid w:val="00873397"/>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
    <w:next w:val="a"/>
    <w:uiPriority w:val="99"/>
    <w:rsid w:val="00873397"/>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
    <w:uiPriority w:val="99"/>
    <w:rsid w:val="00873397"/>
    <w:pPr>
      <w:ind w:left="140"/>
    </w:pPr>
  </w:style>
  <w:style w:type="character" w:customStyle="1" w:styleId="affff">
    <w:name w:val="Опечатки"/>
    <w:uiPriority w:val="99"/>
    <w:rsid w:val="00873397"/>
    <w:rPr>
      <w:color w:val="FF0000"/>
    </w:rPr>
  </w:style>
  <w:style w:type="paragraph" w:customStyle="1" w:styleId="affff0">
    <w:name w:val="Переменная часть"/>
    <w:basedOn w:val="aff2"/>
    <w:next w:val="a"/>
    <w:uiPriority w:val="99"/>
    <w:rsid w:val="00873397"/>
    <w:rPr>
      <w:sz w:val="18"/>
      <w:szCs w:val="18"/>
    </w:rPr>
  </w:style>
  <w:style w:type="paragraph" w:customStyle="1" w:styleId="affff1">
    <w:name w:val="Подвал для информации об изменениях"/>
    <w:basedOn w:val="1"/>
    <w:next w:val="a"/>
    <w:uiPriority w:val="99"/>
    <w:rsid w:val="00873397"/>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873397"/>
    <w:rPr>
      <w:b/>
      <w:bCs/>
    </w:rPr>
  </w:style>
  <w:style w:type="paragraph" w:customStyle="1" w:styleId="affff3">
    <w:name w:val="Подчёркнуный текст"/>
    <w:basedOn w:val="a"/>
    <w:next w:val="a"/>
    <w:uiPriority w:val="99"/>
    <w:rsid w:val="00873397"/>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
    <w:uiPriority w:val="99"/>
    <w:rsid w:val="00873397"/>
    <w:rPr>
      <w:sz w:val="20"/>
      <w:szCs w:val="20"/>
    </w:rPr>
  </w:style>
  <w:style w:type="paragraph" w:customStyle="1" w:styleId="affff5">
    <w:name w:val="Прижатый влево"/>
    <w:basedOn w:val="a"/>
    <w:next w:val="a"/>
    <w:uiPriority w:val="99"/>
    <w:rsid w:val="00873397"/>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
    <w:uiPriority w:val="99"/>
    <w:rsid w:val="00873397"/>
  </w:style>
  <w:style w:type="paragraph" w:customStyle="1" w:styleId="affff7">
    <w:name w:val="Примечание."/>
    <w:basedOn w:val="afc"/>
    <w:next w:val="a"/>
    <w:uiPriority w:val="99"/>
    <w:rsid w:val="00873397"/>
  </w:style>
  <w:style w:type="character" w:customStyle="1" w:styleId="affff8">
    <w:name w:val="Продолжение ссылки"/>
    <w:uiPriority w:val="99"/>
    <w:rsid w:val="00873397"/>
  </w:style>
  <w:style w:type="paragraph" w:customStyle="1" w:styleId="affff9">
    <w:name w:val="Словарная статья"/>
    <w:basedOn w:val="a"/>
    <w:next w:val="a"/>
    <w:uiPriority w:val="99"/>
    <w:rsid w:val="00873397"/>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873397"/>
    <w:rPr>
      <w:b/>
      <w:color w:val="26282F"/>
    </w:rPr>
  </w:style>
  <w:style w:type="character" w:customStyle="1" w:styleId="affffb">
    <w:name w:val="Сравнение редакций. Добавленный фрагмент"/>
    <w:uiPriority w:val="99"/>
    <w:rsid w:val="00873397"/>
    <w:rPr>
      <w:color w:val="000000"/>
      <w:shd w:val="clear" w:color="auto" w:fill="C1D7FF"/>
    </w:rPr>
  </w:style>
  <w:style w:type="character" w:customStyle="1" w:styleId="affffc">
    <w:name w:val="Сравнение редакций. Удаленный фрагмент"/>
    <w:uiPriority w:val="99"/>
    <w:rsid w:val="00873397"/>
    <w:rPr>
      <w:color w:val="000000"/>
      <w:shd w:val="clear" w:color="auto" w:fill="C4C413"/>
    </w:rPr>
  </w:style>
  <w:style w:type="paragraph" w:customStyle="1" w:styleId="affffd">
    <w:name w:val="Ссылка на официальную публикацию"/>
    <w:basedOn w:val="a"/>
    <w:next w:val="a"/>
    <w:uiPriority w:val="99"/>
    <w:rsid w:val="00873397"/>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873397"/>
    <w:rPr>
      <w:b/>
      <w:color w:val="749232"/>
    </w:rPr>
  </w:style>
  <w:style w:type="paragraph" w:customStyle="1" w:styleId="afffff">
    <w:name w:val="Текст в таблице"/>
    <w:basedOn w:val="afffc"/>
    <w:next w:val="a"/>
    <w:uiPriority w:val="99"/>
    <w:rsid w:val="00873397"/>
    <w:pPr>
      <w:ind w:firstLine="500"/>
    </w:pPr>
  </w:style>
  <w:style w:type="paragraph" w:customStyle="1" w:styleId="afffff0">
    <w:name w:val="Текст ЭР (см. также)"/>
    <w:basedOn w:val="a"/>
    <w:next w:val="a"/>
    <w:uiPriority w:val="99"/>
    <w:rsid w:val="00873397"/>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
    <w:next w:val="a"/>
    <w:uiPriority w:val="99"/>
    <w:rsid w:val="00873397"/>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873397"/>
    <w:rPr>
      <w:b/>
      <w:strike/>
      <w:color w:val="666600"/>
    </w:rPr>
  </w:style>
  <w:style w:type="paragraph" w:customStyle="1" w:styleId="afffff3">
    <w:name w:val="Формула"/>
    <w:basedOn w:val="a"/>
    <w:next w:val="a"/>
    <w:uiPriority w:val="99"/>
    <w:rsid w:val="00873397"/>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
    <w:uiPriority w:val="99"/>
    <w:rsid w:val="00873397"/>
    <w:pPr>
      <w:jc w:val="center"/>
    </w:pPr>
  </w:style>
  <w:style w:type="paragraph" w:customStyle="1" w:styleId="-">
    <w:name w:val="ЭР-содержание (правое окно)"/>
    <w:basedOn w:val="a"/>
    <w:next w:val="a"/>
    <w:uiPriority w:val="99"/>
    <w:rsid w:val="00873397"/>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87339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873397"/>
    <w:rPr>
      <w:rFonts w:cs="Times New Roman"/>
      <w:sz w:val="16"/>
    </w:rPr>
  </w:style>
  <w:style w:type="paragraph" w:styleId="41">
    <w:name w:val="toc 4"/>
    <w:basedOn w:val="a"/>
    <w:next w:val="a"/>
    <w:autoRedefine/>
    <w:rsid w:val="00873397"/>
    <w:pPr>
      <w:spacing w:after="0" w:line="240" w:lineRule="auto"/>
      <w:ind w:left="720"/>
    </w:pPr>
    <w:rPr>
      <w:rFonts w:ascii="Calibri" w:eastAsia="Times New Roman" w:hAnsi="Calibri" w:cs="Calibri"/>
      <w:sz w:val="20"/>
      <w:szCs w:val="20"/>
      <w:lang w:eastAsia="ru-RU"/>
    </w:rPr>
  </w:style>
  <w:style w:type="paragraph" w:styleId="51">
    <w:name w:val="toc 5"/>
    <w:basedOn w:val="a"/>
    <w:next w:val="a"/>
    <w:autoRedefine/>
    <w:rsid w:val="00873397"/>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873397"/>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rsid w:val="00873397"/>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873397"/>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873397"/>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873397"/>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6">
    <w:name w:val="Table Grid"/>
    <w:basedOn w:val="a1"/>
    <w:uiPriority w:val="39"/>
    <w:rsid w:val="00873397"/>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873397"/>
    <w:pPr>
      <w:spacing w:after="0" w:line="240" w:lineRule="auto"/>
    </w:pPr>
    <w:rPr>
      <w:rFonts w:ascii="Calibri" w:eastAsia="Times New Roman" w:hAnsi="Calibri" w:cs="Times New Roman"/>
      <w:sz w:val="20"/>
      <w:szCs w:val="20"/>
    </w:rPr>
  </w:style>
  <w:style w:type="character" w:customStyle="1" w:styleId="afffff8">
    <w:name w:val="Текст концевой сноски Знак"/>
    <w:basedOn w:val="a0"/>
    <w:link w:val="afffff7"/>
    <w:uiPriority w:val="99"/>
    <w:semiHidden/>
    <w:rsid w:val="00873397"/>
    <w:rPr>
      <w:rFonts w:ascii="Calibri" w:eastAsia="Times New Roman" w:hAnsi="Calibri" w:cs="Times New Roman"/>
      <w:sz w:val="20"/>
      <w:szCs w:val="20"/>
    </w:rPr>
  </w:style>
  <w:style w:type="character" w:styleId="afffff9">
    <w:name w:val="endnote reference"/>
    <w:uiPriority w:val="99"/>
    <w:semiHidden/>
    <w:unhideWhenUsed/>
    <w:rsid w:val="00873397"/>
    <w:rPr>
      <w:rFonts w:cs="Times New Roman"/>
      <w:vertAlign w:val="superscript"/>
    </w:rPr>
  </w:style>
  <w:style w:type="character" w:styleId="afffffa">
    <w:name w:val="Strong"/>
    <w:uiPriority w:val="22"/>
    <w:qFormat/>
    <w:rsid w:val="00873397"/>
    <w:rPr>
      <w:b/>
      <w:bCs/>
    </w:rPr>
  </w:style>
  <w:style w:type="table" w:customStyle="1" w:styleId="TableNormal">
    <w:name w:val="Table Normal"/>
    <w:uiPriority w:val="2"/>
    <w:semiHidden/>
    <w:unhideWhenUsed/>
    <w:qFormat/>
    <w:rsid w:val="0087339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73397"/>
    <w:pPr>
      <w:widowControl w:val="0"/>
      <w:autoSpaceDE w:val="0"/>
      <w:autoSpaceDN w:val="0"/>
      <w:spacing w:after="0" w:line="240" w:lineRule="auto"/>
      <w:ind w:left="9"/>
    </w:pPr>
    <w:rPr>
      <w:rFonts w:ascii="Times New Roman" w:eastAsia="Times New Roman" w:hAnsi="Times New Roman" w:cs="Times New Roman"/>
    </w:rPr>
  </w:style>
  <w:style w:type="character" w:styleId="afffffb">
    <w:name w:val="FollowedHyperlink"/>
    <w:uiPriority w:val="99"/>
    <w:unhideWhenUsed/>
    <w:rsid w:val="00873397"/>
    <w:rPr>
      <w:color w:val="0000FF"/>
      <w:u w:val="single"/>
    </w:rPr>
  </w:style>
  <w:style w:type="character" w:styleId="afffffc">
    <w:name w:val="Subtle Emphasis"/>
    <w:uiPriority w:val="19"/>
    <w:qFormat/>
    <w:rsid w:val="00873397"/>
    <w:rPr>
      <w:i/>
      <w:iCs/>
      <w:color w:val="404040"/>
    </w:rPr>
  </w:style>
  <w:style w:type="paragraph" w:styleId="afffffd">
    <w:name w:val="Subtitle"/>
    <w:basedOn w:val="a"/>
    <w:next w:val="a"/>
    <w:link w:val="afffffe"/>
    <w:uiPriority w:val="11"/>
    <w:qFormat/>
    <w:rsid w:val="00873397"/>
    <w:pPr>
      <w:spacing w:after="60"/>
      <w:jc w:val="center"/>
      <w:outlineLvl w:val="1"/>
    </w:pPr>
    <w:rPr>
      <w:rFonts w:ascii="Calibri Light" w:eastAsia="Times New Roman" w:hAnsi="Calibri Light" w:cs="Times New Roman"/>
      <w:sz w:val="24"/>
      <w:szCs w:val="24"/>
    </w:rPr>
  </w:style>
  <w:style w:type="character" w:customStyle="1" w:styleId="afffffe">
    <w:name w:val="Подзаголовок Знак"/>
    <w:basedOn w:val="a0"/>
    <w:link w:val="afffffd"/>
    <w:uiPriority w:val="11"/>
    <w:rsid w:val="00873397"/>
    <w:rPr>
      <w:rFonts w:ascii="Calibri Light" w:eastAsia="Times New Roman" w:hAnsi="Calibri Light" w:cs="Times New Roman"/>
      <w:sz w:val="24"/>
      <w:szCs w:val="24"/>
    </w:rPr>
  </w:style>
  <w:style w:type="paragraph" w:styleId="affffff">
    <w:name w:val="TOC Heading"/>
    <w:basedOn w:val="1"/>
    <w:next w:val="a"/>
    <w:uiPriority w:val="39"/>
    <w:unhideWhenUsed/>
    <w:qFormat/>
    <w:rsid w:val="00873397"/>
    <w:pPr>
      <w:keepLines/>
      <w:spacing w:after="0" w:line="259" w:lineRule="auto"/>
      <w:outlineLvl w:val="9"/>
    </w:pPr>
    <w:rPr>
      <w:rFonts w:ascii="Calibri Light" w:hAnsi="Calibri Light"/>
      <w:b w:val="0"/>
      <w:bCs w:val="0"/>
      <w:color w:val="2F5496"/>
      <w:kern w:val="0"/>
      <w:lang w:eastAsia="ru-RU"/>
    </w:rPr>
  </w:style>
  <w:style w:type="character" w:customStyle="1" w:styleId="affffff0">
    <w:name w:val="Обычный (веб) Знак"/>
    <w:aliases w:val="Обычный (веб)24 Знак Знак Знак,Обычный (веб) Знак Знак Знак2,Обычный (веб) Знак Знак Знак Знак1,Обычный (веб) Знак Знак Знак Знак Знак Знак1,Обычный (веб) Знак Знак Знак Знак Знак Знак Знак Знак Знак Знак Знак Знак Знак1"/>
    <w:uiPriority w:val="99"/>
    <w:locked/>
    <w:rsid w:val="00873397"/>
    <w:rPr>
      <w:rFonts w:ascii="Times New Roman" w:hAnsi="Times New Roman"/>
      <w:sz w:val="24"/>
      <w:szCs w:val="24"/>
      <w:lang w:val="en-US" w:eastAsia="nl-NL"/>
    </w:rPr>
  </w:style>
  <w:style w:type="character" w:customStyle="1" w:styleId="affffff1">
    <w:name w:val="Другое_"/>
    <w:link w:val="affffff2"/>
    <w:rsid w:val="00873397"/>
    <w:rPr>
      <w:rFonts w:ascii="Times New Roman" w:hAnsi="Times New Roman"/>
    </w:rPr>
  </w:style>
  <w:style w:type="paragraph" w:customStyle="1" w:styleId="affffff2">
    <w:name w:val="Другое"/>
    <w:basedOn w:val="a"/>
    <w:link w:val="affffff1"/>
    <w:rsid w:val="00873397"/>
    <w:pPr>
      <w:widowControl w:val="0"/>
      <w:spacing w:after="0" w:line="240" w:lineRule="auto"/>
    </w:pPr>
    <w:rPr>
      <w:rFonts w:ascii="Times New Roman" w:hAnsi="Times New Roman"/>
    </w:rPr>
  </w:style>
  <w:style w:type="character" w:customStyle="1" w:styleId="27">
    <w:name w:val="Заголовок №2_"/>
    <w:link w:val="28"/>
    <w:rsid w:val="00873397"/>
    <w:rPr>
      <w:rFonts w:ascii="Times New Roman" w:hAnsi="Times New Roman"/>
      <w:b/>
      <w:bCs/>
      <w:sz w:val="34"/>
      <w:szCs w:val="34"/>
    </w:rPr>
  </w:style>
  <w:style w:type="paragraph" w:customStyle="1" w:styleId="28">
    <w:name w:val="Заголовок №2"/>
    <w:basedOn w:val="a"/>
    <w:link w:val="27"/>
    <w:rsid w:val="00873397"/>
    <w:pPr>
      <w:widowControl w:val="0"/>
      <w:spacing w:after="0" w:line="240" w:lineRule="auto"/>
      <w:jc w:val="center"/>
      <w:outlineLvl w:val="1"/>
    </w:pPr>
    <w:rPr>
      <w:rFonts w:ascii="Times New Roman" w:hAnsi="Times New Roman"/>
      <w:b/>
      <w:bCs/>
      <w:sz w:val="34"/>
      <w:szCs w:val="34"/>
    </w:rPr>
  </w:style>
  <w:style w:type="paragraph" w:customStyle="1" w:styleId="font5">
    <w:name w:val="font5"/>
    <w:basedOn w:val="a"/>
    <w:rsid w:val="00873397"/>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font6">
    <w:name w:val="font6"/>
    <w:basedOn w:val="a"/>
    <w:rsid w:val="00873397"/>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5">
    <w:name w:val="xl65"/>
    <w:basedOn w:val="a"/>
    <w:rsid w:val="00873397"/>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87339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67">
    <w:name w:val="xl67"/>
    <w:basedOn w:val="a"/>
    <w:rsid w:val="00873397"/>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68">
    <w:name w:val="xl68"/>
    <w:basedOn w:val="a"/>
    <w:rsid w:val="00873397"/>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873397"/>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70">
    <w:name w:val="xl70"/>
    <w:basedOn w:val="a"/>
    <w:rsid w:val="00873397"/>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71">
    <w:name w:val="xl71"/>
    <w:basedOn w:val="a"/>
    <w:rsid w:val="00873397"/>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2">
    <w:name w:val="xl72"/>
    <w:basedOn w:val="a"/>
    <w:rsid w:val="00873397"/>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3">
    <w:name w:val="xl73"/>
    <w:basedOn w:val="a"/>
    <w:rsid w:val="00873397"/>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4">
    <w:name w:val="xl74"/>
    <w:basedOn w:val="a"/>
    <w:rsid w:val="0087339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873397"/>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lang w:eastAsia="ru-RU"/>
    </w:rPr>
  </w:style>
  <w:style w:type="paragraph" w:customStyle="1" w:styleId="xl76">
    <w:name w:val="xl76"/>
    <w:basedOn w:val="a"/>
    <w:rsid w:val="00873397"/>
    <w:pP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77">
    <w:name w:val="xl77"/>
    <w:basedOn w:val="a"/>
    <w:rsid w:val="00873397"/>
    <w:pP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78">
    <w:name w:val="xl78"/>
    <w:basedOn w:val="a"/>
    <w:rsid w:val="00873397"/>
    <w:pPr>
      <w:pBdr>
        <w:bottom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79">
    <w:name w:val="xl79"/>
    <w:basedOn w:val="a"/>
    <w:rsid w:val="00873397"/>
    <w:pPr>
      <w:pBdr>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80">
    <w:name w:val="xl80"/>
    <w:basedOn w:val="a"/>
    <w:rsid w:val="008733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81">
    <w:name w:val="xl81"/>
    <w:basedOn w:val="a"/>
    <w:rsid w:val="00873397"/>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82">
    <w:name w:val="xl82"/>
    <w:basedOn w:val="a"/>
    <w:rsid w:val="00873397"/>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83">
    <w:name w:val="xl83"/>
    <w:basedOn w:val="a"/>
    <w:rsid w:val="00873397"/>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84">
    <w:name w:val="xl84"/>
    <w:basedOn w:val="a"/>
    <w:rsid w:val="00873397"/>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563C1"/>
      <w:sz w:val="24"/>
      <w:szCs w:val="24"/>
      <w:u w:val="single"/>
      <w:lang w:eastAsia="ru-RU"/>
    </w:rPr>
  </w:style>
  <w:style w:type="paragraph" w:customStyle="1" w:styleId="xl85">
    <w:name w:val="xl85"/>
    <w:basedOn w:val="a"/>
    <w:rsid w:val="00873397"/>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6">
    <w:name w:val="xl86"/>
    <w:basedOn w:val="a"/>
    <w:rsid w:val="00873397"/>
    <w:pPr>
      <w:pBdr>
        <w:bottom w:val="single" w:sz="8" w:space="0" w:color="auto"/>
        <w:right w:val="single" w:sz="8" w:space="0" w:color="auto"/>
      </w:pBdr>
      <w:shd w:val="clear" w:color="000000" w:fill="FFFF00"/>
      <w:spacing w:before="100" w:beforeAutospacing="1" w:after="100" w:afterAutospacing="1" w:line="240" w:lineRule="auto"/>
      <w:jc w:val="both"/>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87339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88">
    <w:name w:val="xl88"/>
    <w:basedOn w:val="a"/>
    <w:rsid w:val="00873397"/>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89">
    <w:name w:val="xl89"/>
    <w:basedOn w:val="a"/>
    <w:rsid w:val="008733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4"/>
      <w:szCs w:val="14"/>
      <w:lang w:eastAsia="ru-RU"/>
    </w:rPr>
  </w:style>
  <w:style w:type="paragraph" w:customStyle="1" w:styleId="xl90">
    <w:name w:val="xl90"/>
    <w:basedOn w:val="a"/>
    <w:rsid w:val="00873397"/>
    <w:pPr>
      <w:pBdr>
        <w:bottom w:val="single" w:sz="8" w:space="0" w:color="auto"/>
        <w:right w:val="single" w:sz="8"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873397"/>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92">
    <w:name w:val="xl92"/>
    <w:basedOn w:val="a"/>
    <w:rsid w:val="00873397"/>
    <w:pPr>
      <w:pBdr>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93">
    <w:name w:val="xl93"/>
    <w:basedOn w:val="a"/>
    <w:rsid w:val="00873397"/>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94">
    <w:name w:val="xl94"/>
    <w:basedOn w:val="a"/>
    <w:rsid w:val="00873397"/>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95">
    <w:name w:val="xl95"/>
    <w:basedOn w:val="a"/>
    <w:rsid w:val="008733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96">
    <w:name w:val="xl96"/>
    <w:basedOn w:val="a"/>
    <w:rsid w:val="0087339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97">
    <w:name w:val="xl97"/>
    <w:basedOn w:val="a"/>
    <w:rsid w:val="00873397"/>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98">
    <w:name w:val="xl98"/>
    <w:basedOn w:val="a"/>
    <w:rsid w:val="0087339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99">
    <w:name w:val="xl99"/>
    <w:basedOn w:val="a"/>
    <w:rsid w:val="00873397"/>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0">
    <w:name w:val="xl100"/>
    <w:basedOn w:val="a"/>
    <w:rsid w:val="00873397"/>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1">
    <w:name w:val="xl101"/>
    <w:basedOn w:val="a"/>
    <w:rsid w:val="00873397"/>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2">
    <w:name w:val="xl102"/>
    <w:basedOn w:val="a"/>
    <w:rsid w:val="00873397"/>
    <w:pPr>
      <w:pBdr>
        <w:left w:val="single" w:sz="8" w:space="0" w:color="auto"/>
        <w:bottom w:val="single" w:sz="8" w:space="0" w:color="auto"/>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03">
    <w:name w:val="xl103"/>
    <w:basedOn w:val="a"/>
    <w:rsid w:val="00873397"/>
    <w:pPr>
      <w:pBdr>
        <w:bottom w:val="single" w:sz="8" w:space="0" w:color="auto"/>
        <w:right w:val="single" w:sz="8"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04">
    <w:name w:val="xl104"/>
    <w:basedOn w:val="a"/>
    <w:rsid w:val="00873397"/>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05">
    <w:name w:val="xl105"/>
    <w:basedOn w:val="a"/>
    <w:rsid w:val="00873397"/>
    <w:pPr>
      <w:pBdr>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06">
    <w:name w:val="xl106"/>
    <w:basedOn w:val="a"/>
    <w:rsid w:val="00873397"/>
    <w:pPr>
      <w:pBdr>
        <w:bottom w:val="single" w:sz="8" w:space="0" w:color="auto"/>
        <w:right w:val="single" w:sz="8"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07">
    <w:name w:val="xl107"/>
    <w:basedOn w:val="a"/>
    <w:rsid w:val="00873397"/>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8">
    <w:name w:val="xl108"/>
    <w:basedOn w:val="a"/>
    <w:rsid w:val="00873397"/>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9">
    <w:name w:val="xl109"/>
    <w:basedOn w:val="a"/>
    <w:rsid w:val="008733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0">
    <w:name w:val="xl110"/>
    <w:basedOn w:val="a"/>
    <w:rsid w:val="008733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1">
    <w:name w:val="xl111"/>
    <w:basedOn w:val="a"/>
    <w:rsid w:val="008733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2">
    <w:name w:val="xl112"/>
    <w:basedOn w:val="a"/>
    <w:rsid w:val="00873397"/>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13">
    <w:name w:val="xl113"/>
    <w:basedOn w:val="a"/>
    <w:rsid w:val="00873397"/>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4">
    <w:name w:val="xl114"/>
    <w:basedOn w:val="a"/>
    <w:rsid w:val="00873397"/>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15">
    <w:name w:val="xl115"/>
    <w:basedOn w:val="a"/>
    <w:rsid w:val="00873397"/>
    <w:pPr>
      <w:pBdr>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6">
    <w:name w:val="xl116"/>
    <w:basedOn w:val="a"/>
    <w:rsid w:val="0087339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17">
    <w:name w:val="xl117"/>
    <w:basedOn w:val="a"/>
    <w:rsid w:val="00873397"/>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18">
    <w:name w:val="xl118"/>
    <w:basedOn w:val="a"/>
    <w:rsid w:val="008733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9">
    <w:name w:val="xl119"/>
    <w:basedOn w:val="a"/>
    <w:rsid w:val="00873397"/>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0">
    <w:name w:val="xl120"/>
    <w:basedOn w:val="a"/>
    <w:rsid w:val="00873397"/>
    <w:pPr>
      <w:pBdr>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1">
    <w:name w:val="xl121"/>
    <w:basedOn w:val="a"/>
    <w:rsid w:val="0087339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lang w:eastAsia="ru-RU"/>
    </w:rPr>
  </w:style>
  <w:style w:type="paragraph" w:customStyle="1" w:styleId="xl122">
    <w:name w:val="xl122"/>
    <w:basedOn w:val="a"/>
    <w:rsid w:val="0087339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3">
    <w:name w:val="xl123"/>
    <w:basedOn w:val="a"/>
    <w:rsid w:val="00873397"/>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4">
    <w:name w:val="xl124"/>
    <w:basedOn w:val="a"/>
    <w:rsid w:val="0087339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5">
    <w:name w:val="xl125"/>
    <w:basedOn w:val="a"/>
    <w:rsid w:val="0087339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6">
    <w:name w:val="xl126"/>
    <w:basedOn w:val="a"/>
    <w:rsid w:val="0087339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
    <w:rsid w:val="0087339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8">
    <w:name w:val="xl128"/>
    <w:basedOn w:val="a"/>
    <w:rsid w:val="00873397"/>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9">
    <w:name w:val="xl129"/>
    <w:basedOn w:val="a"/>
    <w:rsid w:val="00873397"/>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0">
    <w:name w:val="xl130"/>
    <w:basedOn w:val="a"/>
    <w:rsid w:val="00873397"/>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1">
    <w:name w:val="xl131"/>
    <w:basedOn w:val="a"/>
    <w:rsid w:val="00873397"/>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2">
    <w:name w:val="xl132"/>
    <w:basedOn w:val="a"/>
    <w:rsid w:val="00873397"/>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33">
    <w:name w:val="xl133"/>
    <w:basedOn w:val="a"/>
    <w:rsid w:val="00873397"/>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34">
    <w:name w:val="xl134"/>
    <w:basedOn w:val="a"/>
    <w:rsid w:val="0087339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5">
    <w:name w:val="xl135"/>
    <w:basedOn w:val="a"/>
    <w:rsid w:val="0087339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6">
    <w:name w:val="xl136"/>
    <w:basedOn w:val="a"/>
    <w:rsid w:val="0087339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styleId="affffff3">
    <w:name w:val="No Spacing"/>
    <w:link w:val="affffff4"/>
    <w:uiPriority w:val="1"/>
    <w:qFormat/>
    <w:rsid w:val="00873397"/>
    <w:pPr>
      <w:spacing w:after="0" w:line="240" w:lineRule="auto"/>
    </w:pPr>
    <w:rPr>
      <w:rFonts w:ascii="Times New Roman" w:eastAsia="Times New Roman" w:hAnsi="Times New Roman" w:cs="Times New Roman"/>
      <w:color w:val="000000"/>
      <w:sz w:val="20"/>
      <w:szCs w:val="20"/>
      <w:lang w:eastAsia="ru-RU"/>
    </w:rPr>
  </w:style>
  <w:style w:type="character" w:customStyle="1" w:styleId="affffff4">
    <w:name w:val="Без интервала Знак"/>
    <w:link w:val="affffff3"/>
    <w:uiPriority w:val="1"/>
    <w:locked/>
    <w:rsid w:val="00873397"/>
    <w:rPr>
      <w:rFonts w:ascii="Times New Roman" w:eastAsia="Times New Roman" w:hAnsi="Times New Roman" w:cs="Times New Roman"/>
      <w:color w:val="000000"/>
      <w:sz w:val="20"/>
      <w:szCs w:val="20"/>
      <w:lang w:eastAsia="ru-RU"/>
    </w:rPr>
  </w:style>
  <w:style w:type="paragraph" w:styleId="affffff5">
    <w:name w:val="Body Text Indent"/>
    <w:basedOn w:val="a"/>
    <w:link w:val="affffff6"/>
    <w:uiPriority w:val="99"/>
    <w:unhideWhenUsed/>
    <w:rsid w:val="00873397"/>
    <w:pPr>
      <w:spacing w:after="120"/>
      <w:ind w:left="283"/>
    </w:pPr>
    <w:rPr>
      <w:rFonts w:ascii="Calibri" w:eastAsia="Times New Roman" w:hAnsi="Calibri" w:cs="Times New Roman"/>
    </w:rPr>
  </w:style>
  <w:style w:type="character" w:customStyle="1" w:styleId="affffff6">
    <w:name w:val="Основной текст с отступом Знак"/>
    <w:basedOn w:val="a0"/>
    <w:link w:val="affffff5"/>
    <w:uiPriority w:val="99"/>
    <w:rsid w:val="00873397"/>
    <w:rPr>
      <w:rFonts w:ascii="Calibri" w:eastAsia="Times New Roman" w:hAnsi="Calibri" w:cs="Times New Roman"/>
    </w:rPr>
  </w:style>
  <w:style w:type="character" w:customStyle="1" w:styleId="mw-headline">
    <w:name w:val="mw-headline"/>
    <w:rsid w:val="00873397"/>
  </w:style>
  <w:style w:type="character" w:customStyle="1" w:styleId="path-separator">
    <w:name w:val="path-separator"/>
    <w:rsid w:val="00873397"/>
  </w:style>
  <w:style w:type="character" w:customStyle="1" w:styleId="extendedtext-short">
    <w:name w:val="extendedtext-short"/>
    <w:rsid w:val="00873397"/>
  </w:style>
  <w:style w:type="character" w:customStyle="1" w:styleId="dots">
    <w:name w:val="dots"/>
    <w:rsid w:val="00873397"/>
  </w:style>
  <w:style w:type="paragraph" w:customStyle="1" w:styleId="c7">
    <w:name w:val="c7"/>
    <w:basedOn w:val="a"/>
    <w:rsid w:val="008733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rsid w:val="00873397"/>
  </w:style>
  <w:style w:type="character" w:customStyle="1" w:styleId="c5">
    <w:name w:val="c5"/>
    <w:rsid w:val="00873397"/>
  </w:style>
  <w:style w:type="paragraph" w:customStyle="1" w:styleId="c14">
    <w:name w:val="c14"/>
    <w:basedOn w:val="a"/>
    <w:rsid w:val="008733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rsid w:val="00873397"/>
  </w:style>
  <w:style w:type="character" w:customStyle="1" w:styleId="c8">
    <w:name w:val="c8"/>
    <w:rsid w:val="00873397"/>
  </w:style>
  <w:style w:type="paragraph" w:customStyle="1" w:styleId="c37">
    <w:name w:val="c37"/>
    <w:basedOn w:val="a"/>
    <w:rsid w:val="008733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6">
    <w:name w:val="c86"/>
    <w:basedOn w:val="a"/>
    <w:rsid w:val="008733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rsid w:val="00873397"/>
  </w:style>
  <w:style w:type="paragraph" w:customStyle="1" w:styleId="c27">
    <w:name w:val="c27"/>
    <w:basedOn w:val="a"/>
    <w:rsid w:val="008733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0">
    <w:name w:val="c110"/>
    <w:basedOn w:val="a"/>
    <w:rsid w:val="008733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
    <w:name w:val="c6"/>
    <w:basedOn w:val="a"/>
    <w:rsid w:val="008733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xtended-textshort">
    <w:name w:val="extended-text__short"/>
    <w:rsid w:val="00873397"/>
  </w:style>
  <w:style w:type="character" w:customStyle="1" w:styleId="highlightedsearchterm">
    <w:name w:val="highlightedsearchterm"/>
    <w:rsid w:val="00873397"/>
  </w:style>
  <w:style w:type="character" w:customStyle="1" w:styleId="googqs-tidbit">
    <w:name w:val="goog_qs-tidbit"/>
    <w:rsid w:val="00873397"/>
  </w:style>
  <w:style w:type="paragraph" w:customStyle="1" w:styleId="210">
    <w:name w:val="Основной текст 21"/>
    <w:basedOn w:val="a"/>
    <w:rsid w:val="00873397"/>
    <w:pPr>
      <w:overflowPunct w:val="0"/>
      <w:autoSpaceDE w:val="0"/>
      <w:autoSpaceDN w:val="0"/>
      <w:adjustRightInd w:val="0"/>
      <w:spacing w:after="0" w:line="240" w:lineRule="auto"/>
      <w:ind w:left="567"/>
    </w:pPr>
    <w:rPr>
      <w:rFonts w:ascii="Arial" w:eastAsia="Times New Roman" w:hAnsi="Arial" w:cs="Times New Roman"/>
      <w:sz w:val="24"/>
      <w:szCs w:val="20"/>
      <w:lang w:eastAsia="ru-RU"/>
    </w:rPr>
  </w:style>
  <w:style w:type="paragraph" w:styleId="affffff7">
    <w:name w:val="List"/>
    <w:basedOn w:val="a"/>
    <w:uiPriority w:val="99"/>
    <w:rsid w:val="00873397"/>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36">
    <w:name w:val="Style36"/>
    <w:basedOn w:val="a"/>
    <w:uiPriority w:val="99"/>
    <w:rsid w:val="00873397"/>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873397"/>
    <w:rPr>
      <w:rFonts w:ascii="Times New Roman" w:hAnsi="Times New Roman" w:cs="Times New Roman"/>
      <w:b/>
      <w:bCs/>
      <w:sz w:val="20"/>
      <w:szCs w:val="20"/>
    </w:rPr>
  </w:style>
  <w:style w:type="character" w:customStyle="1" w:styleId="FontStyle193">
    <w:name w:val="Font Style193"/>
    <w:uiPriority w:val="99"/>
    <w:rsid w:val="00873397"/>
    <w:rPr>
      <w:rFonts w:ascii="Arial" w:hAnsi="Arial"/>
      <w:b/>
      <w:sz w:val="50"/>
    </w:rPr>
  </w:style>
  <w:style w:type="character" w:customStyle="1" w:styleId="FontStyle151">
    <w:name w:val="Font Style151"/>
    <w:uiPriority w:val="99"/>
    <w:rsid w:val="00873397"/>
    <w:rPr>
      <w:rFonts w:ascii="Arial" w:hAnsi="Arial"/>
      <w:b/>
      <w:smallCaps/>
      <w:spacing w:val="30"/>
      <w:sz w:val="44"/>
    </w:rPr>
  </w:style>
  <w:style w:type="character" w:customStyle="1" w:styleId="apple-style-span">
    <w:name w:val="apple-style-span"/>
    <w:rsid w:val="00873397"/>
    <w:rPr>
      <w:rFonts w:cs="Times New Roman"/>
    </w:rPr>
  </w:style>
  <w:style w:type="character" w:customStyle="1" w:styleId="FontStyle153">
    <w:name w:val="Font Style153"/>
    <w:uiPriority w:val="99"/>
    <w:rsid w:val="00873397"/>
    <w:rPr>
      <w:rFonts w:ascii="Bookman Old Style" w:hAnsi="Bookman Old Style"/>
      <w:spacing w:val="10"/>
      <w:sz w:val="44"/>
    </w:rPr>
  </w:style>
  <w:style w:type="paragraph" w:customStyle="1" w:styleId="310">
    <w:name w:val="Основной текст с отступом 31"/>
    <w:basedOn w:val="a"/>
    <w:uiPriority w:val="99"/>
    <w:rsid w:val="00873397"/>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8">
    <w:name w:val="Основной текст + Не полужирный"/>
    <w:aliases w:val="Курсив"/>
    <w:uiPriority w:val="99"/>
    <w:rsid w:val="00873397"/>
    <w:rPr>
      <w:rFonts w:ascii="Times New Roman" w:hAnsi="Times New Roman" w:cs="Times New Roman"/>
      <w:i/>
      <w:iCs/>
      <w:sz w:val="23"/>
      <w:szCs w:val="23"/>
      <w:u w:val="none"/>
    </w:rPr>
  </w:style>
  <w:style w:type="character" w:customStyle="1" w:styleId="16">
    <w:name w:val="Основной текст Знак1"/>
    <w:uiPriority w:val="99"/>
    <w:rsid w:val="00873397"/>
    <w:rPr>
      <w:rFonts w:ascii="Times New Roman" w:hAnsi="Times New Roman" w:cs="Times New Roman"/>
      <w:b/>
      <w:bCs/>
      <w:sz w:val="23"/>
      <w:szCs w:val="23"/>
      <w:shd w:val="clear" w:color="auto" w:fill="FFFFFF"/>
    </w:rPr>
  </w:style>
  <w:style w:type="character" w:customStyle="1" w:styleId="32">
    <w:name w:val="Основной текст (3)_"/>
    <w:link w:val="33"/>
    <w:rsid w:val="00873397"/>
    <w:rPr>
      <w:rFonts w:ascii="Times New Roman" w:hAnsi="Times New Roman"/>
      <w:i/>
      <w:iCs/>
      <w:sz w:val="23"/>
      <w:szCs w:val="23"/>
      <w:shd w:val="clear" w:color="auto" w:fill="FFFFFF"/>
    </w:rPr>
  </w:style>
  <w:style w:type="paragraph" w:customStyle="1" w:styleId="33">
    <w:name w:val="Основной текст (3)"/>
    <w:basedOn w:val="a"/>
    <w:link w:val="32"/>
    <w:rsid w:val="00873397"/>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uiPriority w:val="99"/>
    <w:rsid w:val="00873397"/>
    <w:rPr>
      <w:rFonts w:ascii="Times New Roman" w:hAnsi="Times New Roman" w:cs="Times New Roman"/>
      <w:i/>
      <w:iCs/>
      <w:spacing w:val="-2"/>
      <w:sz w:val="21"/>
      <w:szCs w:val="21"/>
      <w:u w:val="none"/>
    </w:rPr>
  </w:style>
  <w:style w:type="character" w:customStyle="1" w:styleId="affffff9">
    <w:name w:val="Основной текст + Курсив"/>
    <w:uiPriority w:val="99"/>
    <w:rsid w:val="00873397"/>
    <w:rPr>
      <w:rFonts w:ascii="Times New Roman" w:hAnsi="Times New Roman" w:cs="Times New Roman"/>
      <w:b/>
      <w:bCs/>
      <w:i/>
      <w:iCs/>
      <w:sz w:val="23"/>
      <w:szCs w:val="23"/>
      <w:u w:val="none"/>
      <w:shd w:val="clear" w:color="auto" w:fill="FFFFFF"/>
    </w:rPr>
  </w:style>
  <w:style w:type="paragraph" w:customStyle="1" w:styleId="affffffa">
    <w:name w:val="Базовый"/>
    <w:rsid w:val="00873397"/>
    <w:pPr>
      <w:widowControl w:val="0"/>
      <w:suppressAutoHyphens/>
    </w:pPr>
    <w:rPr>
      <w:rFonts w:ascii="Liberation Serif" w:eastAsia="Times New Roman" w:hAnsi="Liberation Serif" w:cs="Lohit Hindi"/>
      <w:sz w:val="24"/>
      <w:szCs w:val="24"/>
      <w:lang w:eastAsia="zh-CN" w:bidi="hi-IN"/>
    </w:rPr>
  </w:style>
  <w:style w:type="character" w:customStyle="1" w:styleId="affffffb">
    <w:name w:val="Основной текст_"/>
    <w:link w:val="42"/>
    <w:rsid w:val="00873397"/>
    <w:rPr>
      <w:rFonts w:eastAsia="Calibri" w:cs="Calibri"/>
      <w:spacing w:val="2"/>
      <w:shd w:val="clear" w:color="auto" w:fill="FFFFFF"/>
    </w:rPr>
  </w:style>
  <w:style w:type="paragraph" w:customStyle="1" w:styleId="42">
    <w:name w:val="Основной текст4"/>
    <w:basedOn w:val="a"/>
    <w:link w:val="affffffb"/>
    <w:rsid w:val="00873397"/>
    <w:pPr>
      <w:widowControl w:val="0"/>
      <w:shd w:val="clear" w:color="auto" w:fill="FFFFFF"/>
      <w:spacing w:before="420" w:after="240" w:line="298" w:lineRule="exact"/>
      <w:ind w:hanging="360"/>
      <w:jc w:val="both"/>
    </w:pPr>
    <w:rPr>
      <w:rFonts w:eastAsia="Calibri" w:cs="Calibri"/>
      <w:spacing w:val="2"/>
    </w:rPr>
  </w:style>
  <w:style w:type="character" w:customStyle="1" w:styleId="17">
    <w:name w:val="Основной текст1"/>
    <w:rsid w:val="00873397"/>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873397"/>
    <w:pPr>
      <w:spacing w:after="0" w:line="240" w:lineRule="auto"/>
    </w:pPr>
    <w:rPr>
      <w:rFonts w:ascii="Arial" w:eastAsia="Calibri" w:hAnsi="Arial" w:cs="Times New Roman"/>
      <w:sz w:val="28"/>
      <w:szCs w:val="28"/>
      <w:lang w:val="en-GB"/>
    </w:rPr>
  </w:style>
  <w:style w:type="character" w:customStyle="1" w:styleId="Docsubtitle2Char">
    <w:name w:val="Doc subtitle2 Char"/>
    <w:link w:val="Docsubtitle2"/>
    <w:rsid w:val="00873397"/>
    <w:rPr>
      <w:rFonts w:ascii="Arial" w:eastAsia="Calibri" w:hAnsi="Arial" w:cs="Times New Roman"/>
      <w:sz w:val="28"/>
      <w:szCs w:val="28"/>
      <w:lang w:val="en-GB"/>
    </w:rPr>
  </w:style>
  <w:style w:type="paragraph" w:customStyle="1" w:styleId="Doctitle">
    <w:name w:val="Doc title"/>
    <w:basedOn w:val="a"/>
    <w:rsid w:val="00873397"/>
    <w:pPr>
      <w:spacing w:after="0" w:line="240" w:lineRule="auto"/>
    </w:pPr>
    <w:rPr>
      <w:rFonts w:ascii="Arial" w:eastAsia="Times New Roman" w:hAnsi="Arial" w:cs="Times New Roman"/>
      <w:b/>
      <w:sz w:val="40"/>
      <w:szCs w:val="24"/>
      <w:lang w:val="en-GB"/>
    </w:rPr>
  </w:style>
  <w:style w:type="character" w:customStyle="1" w:styleId="colorgray">
    <w:name w:val="colorgray"/>
    <w:rsid w:val="00873397"/>
  </w:style>
  <w:style w:type="character" w:customStyle="1" w:styleId="FontStyle52">
    <w:name w:val="Font Style52"/>
    <w:uiPriority w:val="99"/>
    <w:rsid w:val="00873397"/>
    <w:rPr>
      <w:rFonts w:ascii="Times New Roman" w:hAnsi="Times New Roman" w:cs="Times New Roman"/>
      <w:sz w:val="20"/>
      <w:szCs w:val="20"/>
    </w:rPr>
  </w:style>
  <w:style w:type="character" w:customStyle="1" w:styleId="markedcontent">
    <w:name w:val="markedcontent"/>
    <w:rsid w:val="00873397"/>
  </w:style>
  <w:style w:type="paragraph" w:customStyle="1" w:styleId="18">
    <w:name w:val="Обычный1"/>
    <w:rsid w:val="00873397"/>
    <w:pPr>
      <w:widowControl w:val="0"/>
      <w:spacing w:after="0" w:line="240" w:lineRule="auto"/>
      <w:ind w:left="280"/>
    </w:pPr>
    <w:rPr>
      <w:rFonts w:ascii="Times New Roman" w:eastAsia="Times New Roman" w:hAnsi="Times New Roman" w:cs="Times New Roman"/>
      <w:snapToGrid w:val="0"/>
      <w:szCs w:val="20"/>
      <w:lang w:eastAsia="ru-RU"/>
    </w:rPr>
  </w:style>
  <w:style w:type="paragraph" w:customStyle="1" w:styleId="affffffc">
    <w:name w:val="Îáû÷íûé"/>
    <w:rsid w:val="00873397"/>
    <w:pPr>
      <w:spacing w:after="0" w:line="240" w:lineRule="auto"/>
    </w:pPr>
    <w:rPr>
      <w:rFonts w:ascii="Times New Roman" w:eastAsia="Times New Roman" w:hAnsi="Times New Roman" w:cs="Times New Roman"/>
      <w:sz w:val="20"/>
      <w:szCs w:val="20"/>
      <w:lang w:eastAsia="ru-RU"/>
    </w:rPr>
  </w:style>
  <w:style w:type="character" w:customStyle="1" w:styleId="FontStyle48">
    <w:name w:val="Font Style48"/>
    <w:uiPriority w:val="99"/>
    <w:rsid w:val="00873397"/>
    <w:rPr>
      <w:rFonts w:ascii="Arial" w:hAnsi="Arial" w:cs="Arial" w:hint="default"/>
      <w:sz w:val="18"/>
      <w:szCs w:val="18"/>
    </w:rPr>
  </w:style>
  <w:style w:type="paragraph" w:customStyle="1" w:styleId="zag">
    <w:name w:val="zag"/>
    <w:basedOn w:val="a"/>
    <w:rsid w:val="008733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9">
    <w:name w:val="Неразрешенное упоминание1"/>
    <w:uiPriority w:val="99"/>
    <w:semiHidden/>
    <w:unhideWhenUsed/>
    <w:rsid w:val="00873397"/>
    <w:rPr>
      <w:color w:val="605E5C"/>
      <w:shd w:val="clear" w:color="auto" w:fill="E1DFDD"/>
    </w:rPr>
  </w:style>
  <w:style w:type="character" w:customStyle="1" w:styleId="affffffd">
    <w:name w:val="Подпись к таблице_"/>
    <w:link w:val="affffffe"/>
    <w:rsid w:val="00873397"/>
    <w:rPr>
      <w:rFonts w:ascii="Times New Roman" w:hAnsi="Times New Roman"/>
      <w:sz w:val="26"/>
      <w:szCs w:val="26"/>
    </w:rPr>
  </w:style>
  <w:style w:type="paragraph" w:customStyle="1" w:styleId="affffffe">
    <w:name w:val="Подпись к таблице"/>
    <w:basedOn w:val="a"/>
    <w:link w:val="affffffd"/>
    <w:rsid w:val="00873397"/>
    <w:pPr>
      <w:widowControl w:val="0"/>
      <w:spacing w:after="0" w:line="240" w:lineRule="auto"/>
    </w:pPr>
    <w:rPr>
      <w:rFonts w:ascii="Times New Roman" w:hAnsi="Times New Roman"/>
      <w:sz w:val="26"/>
      <w:szCs w:val="26"/>
    </w:rPr>
  </w:style>
  <w:style w:type="paragraph" w:customStyle="1" w:styleId="afffffff">
    <w:name w:val="Щербин"/>
    <w:basedOn w:val="a"/>
    <w:link w:val="afffffff0"/>
    <w:rsid w:val="00873397"/>
    <w:pPr>
      <w:spacing w:before="120" w:after="0" w:line="312" w:lineRule="auto"/>
      <w:ind w:firstLine="709"/>
      <w:jc w:val="both"/>
    </w:pPr>
    <w:rPr>
      <w:rFonts w:ascii="Times New Roman" w:eastAsia="Times New Roman" w:hAnsi="Times New Roman" w:cs="Times New Roman"/>
      <w:sz w:val="28"/>
      <w:szCs w:val="20"/>
    </w:rPr>
  </w:style>
  <w:style w:type="character" w:customStyle="1" w:styleId="afffffff0">
    <w:name w:val="Щербин Знак"/>
    <w:link w:val="afffffff"/>
    <w:rsid w:val="00873397"/>
    <w:rPr>
      <w:rFonts w:ascii="Times New Roman" w:eastAsia="Times New Roman" w:hAnsi="Times New Roman" w:cs="Times New Roman"/>
      <w:sz w:val="28"/>
      <w:szCs w:val="20"/>
    </w:rPr>
  </w:style>
  <w:style w:type="character" w:customStyle="1" w:styleId="afffffff1">
    <w:name w:val="Символ сноски"/>
    <w:qFormat/>
    <w:rsid w:val="00873397"/>
  </w:style>
  <w:style w:type="character" w:customStyle="1" w:styleId="FootnoteCharacters">
    <w:name w:val="Footnote Characters"/>
    <w:qFormat/>
    <w:rsid w:val="00873397"/>
    <w:rPr>
      <w:rFonts w:cs="Times New Roman"/>
      <w:vertAlign w:val="superscript"/>
    </w:rPr>
  </w:style>
  <w:style w:type="numbering" w:customStyle="1" w:styleId="29">
    <w:name w:val="Нет списка2"/>
    <w:next w:val="a2"/>
    <w:uiPriority w:val="99"/>
    <w:semiHidden/>
    <w:unhideWhenUsed/>
    <w:rsid w:val="009E04B9"/>
  </w:style>
  <w:style w:type="character" w:customStyle="1" w:styleId="2a">
    <w:name w:val="Основной текст (2)"/>
    <w:rsid w:val="009E04B9"/>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style>
  <w:style w:type="character" w:customStyle="1" w:styleId="22pt">
    <w:name w:val="Основной текст (2) + Интервал 2 pt"/>
    <w:rsid w:val="009E04B9"/>
    <w:rPr>
      <w:rFonts w:ascii="Century Schoolbook" w:eastAsia="Century Schoolbook" w:hAnsi="Century Schoolbook" w:cs="Century Schoolbook"/>
      <w:b w:val="0"/>
      <w:bCs w:val="0"/>
      <w:i w:val="0"/>
      <w:iCs w:val="0"/>
      <w:smallCaps w:val="0"/>
      <w:strike w:val="0"/>
      <w:color w:val="000000"/>
      <w:spacing w:val="40"/>
      <w:w w:val="100"/>
      <w:position w:val="0"/>
      <w:sz w:val="20"/>
      <w:szCs w:val="20"/>
      <w:u w:val="none"/>
      <w:lang w:val="ru-RU" w:eastAsia="ru-RU" w:bidi="ru-RU"/>
    </w:rPr>
  </w:style>
  <w:style w:type="character" w:customStyle="1" w:styleId="2b">
    <w:name w:val="Основной текст (2) + Курсив"/>
    <w:rsid w:val="009E04B9"/>
    <w:rPr>
      <w:rFonts w:ascii="Century Schoolbook" w:eastAsia="Century Schoolbook" w:hAnsi="Century Schoolbook" w:cs="Century Schoolbook"/>
      <w:b w:val="0"/>
      <w:bCs w:val="0"/>
      <w:i/>
      <w:iCs/>
      <w:smallCaps w:val="0"/>
      <w:strike w:val="0"/>
      <w:color w:val="000000"/>
      <w:spacing w:val="0"/>
      <w:w w:val="100"/>
      <w:position w:val="0"/>
      <w:sz w:val="20"/>
      <w:szCs w:val="20"/>
      <w:u w:val="none"/>
      <w:lang w:val="ru-RU" w:eastAsia="ru-RU" w:bidi="ru-RU"/>
    </w:rPr>
  </w:style>
  <w:style w:type="character" w:customStyle="1" w:styleId="29pt">
    <w:name w:val="Основной текст (2) + 9 pt"/>
    <w:rsid w:val="009E04B9"/>
    <w:rPr>
      <w:rFonts w:ascii="Century Schoolbook" w:eastAsia="Century Schoolbook" w:hAnsi="Century Schoolbook" w:cs="Century Schoolbook"/>
      <w:b w:val="0"/>
      <w:bCs w:val="0"/>
      <w:i w:val="0"/>
      <w:iCs w:val="0"/>
      <w:smallCaps w:val="0"/>
      <w:strike w:val="0"/>
      <w:color w:val="000000"/>
      <w:spacing w:val="0"/>
      <w:w w:val="100"/>
      <w:position w:val="0"/>
      <w:sz w:val="18"/>
      <w:szCs w:val="18"/>
      <w:u w:val="none"/>
      <w:lang w:val="ru-RU" w:eastAsia="ru-RU" w:bidi="ru-RU"/>
    </w:rPr>
  </w:style>
  <w:style w:type="table" w:customStyle="1" w:styleId="1a">
    <w:name w:val="Сетка таблицы1"/>
    <w:basedOn w:val="a1"/>
    <w:next w:val="afffff6"/>
    <w:uiPriority w:val="59"/>
    <w:rsid w:val="009E04B9"/>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
    <w:name w:val="Знак Знак2"/>
    <w:basedOn w:val="a"/>
    <w:rsid w:val="009E04B9"/>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d">
    <w:name w:val="Знак Знак2"/>
    <w:basedOn w:val="a"/>
    <w:rsid w:val="00562E31"/>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e">
    <w:name w:val="Знак Знак2"/>
    <w:basedOn w:val="a"/>
    <w:rsid w:val="00B8153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dt-p">
    <w:name w:val="dt-p"/>
    <w:basedOn w:val="a"/>
    <w:rsid w:val="0052285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5228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bcode/46596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k12.ru/books/fizicheskaya-kultura-10-11-klassy-lya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1BF93-B027-4638-BE3E-2712FDEA2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20</Pages>
  <Words>3127</Words>
  <Characters>17829</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ОАО "Лебединский ГОК"</Company>
  <LinksUpToDate>false</LinksUpToDate>
  <CharactersWithSpaces>20915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Губкинский горно-политехнический колледж ОГАПОУ</cp:lastModifiedBy>
  <cp:revision>31</cp:revision>
  <dcterms:created xsi:type="dcterms:W3CDTF">2023-09-01T09:07:00Z</dcterms:created>
  <dcterms:modified xsi:type="dcterms:W3CDTF">2026-03-03T07:47:00Z</dcterms:modified>
</cp:coreProperties>
</file>